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A4F83" w14:textId="77777777" w:rsidR="00ED0BDF" w:rsidRPr="00ED0BDF" w:rsidRDefault="00ED0BDF" w:rsidP="00ED0BDF">
      <w:pPr>
        <w:tabs>
          <w:tab w:val="left" w:pos="5400"/>
        </w:tabs>
        <w:spacing w:after="0" w:line="240" w:lineRule="auto"/>
        <w:ind w:right="-1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bookmarkStart w:id="0" w:name="_Hlk154573111"/>
      <w:r w:rsidRPr="00ED0BDF">
        <w:rPr>
          <w:rFonts w:eastAsia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307A4FCD" wp14:editId="5F542850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9395F" w14:textId="77777777" w:rsidR="00ED0BDF" w:rsidRPr="00ED0BDF" w:rsidRDefault="00ED0BDF" w:rsidP="00ED0BDF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eastAsia="Times New Roman"/>
          <w:b/>
          <w:kern w:val="0"/>
          <w:sz w:val="28"/>
          <w:szCs w:val="28"/>
          <w:lang w:eastAsia="ar-SA"/>
        </w:rPr>
      </w:pPr>
      <w:r w:rsidRPr="00ED0BDF">
        <w:rPr>
          <w:rFonts w:eastAsia="Times New Roman"/>
          <w:b/>
          <w:kern w:val="0"/>
          <w:sz w:val="28"/>
          <w:szCs w:val="28"/>
          <w:lang w:eastAsia="ar-SA"/>
        </w:rPr>
        <w:t>КОМИТЕТ АРХИТЕКТУРЫ И ГРАДОСТРОИТЕЛЬСТВА КУРСКОЙ ОБЛАСТИ</w:t>
      </w:r>
    </w:p>
    <w:p w14:paraId="758AB0C0" w14:textId="77777777" w:rsidR="00ED0BDF" w:rsidRPr="00ED0BDF" w:rsidRDefault="00ED0BDF" w:rsidP="00ED0BDF">
      <w:pPr>
        <w:spacing w:after="0" w:line="240" w:lineRule="auto"/>
        <w:ind w:right="-1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14:paraId="64AB9B47" w14:textId="77777777" w:rsidR="00ED0BDF" w:rsidRPr="00ED0BDF" w:rsidRDefault="00ED0BDF" w:rsidP="00ED0BDF">
      <w:pPr>
        <w:spacing w:after="0" w:line="240" w:lineRule="auto"/>
        <w:ind w:right="-1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ED0BDF">
        <w:rPr>
          <w:rFonts w:eastAsia="Times New Roman"/>
          <w:b/>
          <w:kern w:val="0"/>
          <w:sz w:val="32"/>
          <w:szCs w:val="32"/>
          <w:lang w:eastAsia="ru-RU"/>
        </w:rPr>
        <w:t>Р Е Ш Е Н И Е</w:t>
      </w:r>
    </w:p>
    <w:p w14:paraId="2670D16E" w14:textId="77777777" w:rsidR="00ED0BDF" w:rsidRPr="00ED0BDF" w:rsidRDefault="00ED0BDF" w:rsidP="00ED0BDF">
      <w:pPr>
        <w:shd w:val="clear" w:color="auto" w:fill="FFFFFF"/>
        <w:spacing w:after="0" w:line="240" w:lineRule="auto"/>
        <w:ind w:right="-1"/>
        <w:rPr>
          <w:rFonts w:eastAsia="Times New Roman"/>
          <w:kern w:val="0"/>
          <w:sz w:val="28"/>
          <w:szCs w:val="28"/>
          <w:lang w:eastAsia="ru-RU"/>
        </w:rPr>
      </w:pPr>
    </w:p>
    <w:p w14:paraId="511F2C3F" w14:textId="77777777" w:rsidR="00ED0BDF" w:rsidRPr="00ED0BDF" w:rsidRDefault="00ED0BDF" w:rsidP="00ED0BDF">
      <w:pPr>
        <w:shd w:val="clear" w:color="auto" w:fill="FFFFFF"/>
        <w:spacing w:after="0" w:line="240" w:lineRule="auto"/>
        <w:ind w:right="-1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«___» декабря 2023 года                                                              № 01-12/_____</w:t>
      </w:r>
    </w:p>
    <w:p w14:paraId="33F14B13" w14:textId="77777777" w:rsidR="00ED0BDF" w:rsidRPr="00ED0BDF" w:rsidRDefault="00ED0BDF" w:rsidP="00ED0BDF">
      <w:pPr>
        <w:spacing w:after="0" w:line="240" w:lineRule="auto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г. Курск</w:t>
      </w:r>
    </w:p>
    <w:p w14:paraId="4AD9D7BE" w14:textId="77777777" w:rsidR="00ED0BDF" w:rsidRPr="00ED0BDF" w:rsidRDefault="00ED0BDF" w:rsidP="00ED0BDF">
      <w:pPr>
        <w:spacing w:after="0" w:line="240" w:lineRule="auto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14:paraId="22366493" w14:textId="77777777" w:rsidR="00ED0BDF" w:rsidRPr="00ED0BDF" w:rsidRDefault="00ED0BDF" w:rsidP="00ED0BDF">
      <w:pPr>
        <w:shd w:val="clear" w:color="auto" w:fill="FFFFFF"/>
        <w:spacing w:after="0" w:line="240" w:lineRule="auto"/>
        <w:ind w:left="-142" w:right="142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ED0BDF">
        <w:rPr>
          <w:rFonts w:eastAsia="Times New Roman"/>
          <w:b/>
          <w:kern w:val="0"/>
          <w:sz w:val="28"/>
          <w:szCs w:val="28"/>
          <w:lang w:eastAsia="ru-RU"/>
        </w:rPr>
        <w:t>О внесении изменений в Генеральный план</w:t>
      </w:r>
    </w:p>
    <w:p w14:paraId="1BBD18FF" w14:textId="77777777" w:rsidR="00ED0BDF" w:rsidRPr="00ED0BDF" w:rsidRDefault="00ED0BDF" w:rsidP="00ED0BDF">
      <w:pPr>
        <w:shd w:val="clear" w:color="auto" w:fill="FFFFFF"/>
        <w:spacing w:after="0" w:line="240" w:lineRule="auto"/>
        <w:ind w:left="-142" w:right="142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ED0BDF">
        <w:rPr>
          <w:rFonts w:eastAsia="Times New Roman"/>
          <w:b/>
          <w:kern w:val="0"/>
          <w:sz w:val="28"/>
          <w:szCs w:val="28"/>
          <w:lang w:eastAsia="ru-RU"/>
        </w:rPr>
        <w:t>муниципального образования «</w:t>
      </w:r>
      <w:proofErr w:type="spellStart"/>
      <w:r w:rsidRPr="00ED0BDF">
        <w:rPr>
          <w:rFonts w:eastAsia="Times New Roman"/>
          <w:b/>
          <w:kern w:val="0"/>
          <w:sz w:val="28"/>
          <w:szCs w:val="28"/>
          <w:lang w:eastAsia="ru-RU"/>
        </w:rPr>
        <w:t>Пригородненский</w:t>
      </w:r>
      <w:proofErr w:type="spellEnd"/>
      <w:r w:rsidRPr="00ED0BDF">
        <w:rPr>
          <w:rFonts w:eastAsia="Times New Roman"/>
          <w:b/>
          <w:kern w:val="0"/>
          <w:sz w:val="28"/>
          <w:szCs w:val="28"/>
          <w:lang w:eastAsia="ru-RU"/>
        </w:rPr>
        <w:t xml:space="preserve"> сельсовет» </w:t>
      </w:r>
    </w:p>
    <w:p w14:paraId="4074ADF4" w14:textId="77777777" w:rsidR="00ED0BDF" w:rsidRPr="00ED0BDF" w:rsidRDefault="00ED0BDF" w:rsidP="00ED0BDF">
      <w:pPr>
        <w:shd w:val="clear" w:color="auto" w:fill="FFFFFF"/>
        <w:spacing w:after="0" w:line="240" w:lineRule="auto"/>
        <w:ind w:left="-142" w:right="142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ED0BDF">
        <w:rPr>
          <w:rFonts w:eastAsia="Times New Roman"/>
          <w:b/>
          <w:kern w:val="0"/>
          <w:sz w:val="28"/>
          <w:szCs w:val="28"/>
          <w:lang w:eastAsia="ru-RU"/>
        </w:rPr>
        <w:t>Рыльского района Курской области</w:t>
      </w:r>
    </w:p>
    <w:p w14:paraId="57422FC6" w14:textId="77777777" w:rsidR="00ED0BDF" w:rsidRPr="00ED0BDF" w:rsidRDefault="00ED0BDF" w:rsidP="00ED0BDF">
      <w:pPr>
        <w:spacing w:after="0" w:line="24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  <w:bookmarkStart w:id="1" w:name="_Hlk102570865"/>
    </w:p>
    <w:p w14:paraId="212F995F" w14:textId="77777777" w:rsidR="00ED0BDF" w:rsidRPr="00ED0BDF" w:rsidRDefault="00ED0BDF" w:rsidP="00ED0BDF">
      <w:pPr>
        <w:spacing w:after="0" w:line="240" w:lineRule="auto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комитет архитектуры и градостроительства Курской области РЕШИЛ:</w:t>
      </w:r>
    </w:p>
    <w:p w14:paraId="3A1B8E34" w14:textId="77777777" w:rsidR="00ED0BDF" w:rsidRPr="00ED0BDF" w:rsidRDefault="00ED0BDF" w:rsidP="00ED0BDF">
      <w:pPr>
        <w:spacing w:after="0" w:line="240" w:lineRule="auto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</w:t>
      </w:r>
      <w:proofErr w:type="spellStart"/>
      <w:r w:rsidRPr="00ED0BDF">
        <w:rPr>
          <w:rFonts w:eastAsia="Times New Roman"/>
          <w:kern w:val="0"/>
          <w:sz w:val="28"/>
          <w:szCs w:val="28"/>
          <w:lang w:eastAsia="ru-RU"/>
        </w:rPr>
        <w:t>Пригородненский</w:t>
      </w:r>
      <w:proofErr w:type="spellEnd"/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 сельсовет» Рыльского района Курской области, утвержденный </w:t>
      </w:r>
      <w:bookmarkStart w:id="2" w:name="_Hlk118966010"/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решением </w:t>
      </w:r>
      <w:bookmarkEnd w:id="2"/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Собрания депутатов </w:t>
      </w:r>
      <w:proofErr w:type="spellStart"/>
      <w:r w:rsidRPr="00ED0BDF">
        <w:rPr>
          <w:rFonts w:eastAsia="Times New Roman"/>
          <w:kern w:val="0"/>
          <w:sz w:val="28"/>
          <w:szCs w:val="28"/>
          <w:lang w:eastAsia="ru-RU"/>
        </w:rPr>
        <w:t>Пригородненского</w:t>
      </w:r>
      <w:proofErr w:type="spellEnd"/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 сельсовета Рыльского района Курской области </w:t>
      </w:r>
      <w:bookmarkStart w:id="3" w:name="_Hlk145672813"/>
      <w:r w:rsidRPr="00ED0BDF">
        <w:rPr>
          <w:rFonts w:eastAsia="Times New Roman"/>
          <w:kern w:val="0"/>
          <w:sz w:val="28"/>
          <w:szCs w:val="28"/>
          <w:lang w:eastAsia="ru-RU"/>
        </w:rPr>
        <w:t>от 31.12.2013 № 69</w:t>
      </w:r>
      <w:bookmarkEnd w:id="3"/>
      <w:r w:rsidRPr="00ED0BDF">
        <w:rPr>
          <w:rFonts w:eastAsia="Times New Roman"/>
          <w:kern w:val="0"/>
          <w:sz w:val="28"/>
          <w:szCs w:val="28"/>
          <w:lang w:eastAsia="ru-RU"/>
        </w:rPr>
        <w:t>.</w:t>
      </w:r>
    </w:p>
    <w:p w14:paraId="4E2B3FAD" w14:textId="77777777" w:rsidR="00ED0BDF" w:rsidRPr="00ED0BDF" w:rsidRDefault="00ED0BDF" w:rsidP="00ED0BDF">
      <w:pPr>
        <w:spacing w:after="0" w:line="240" w:lineRule="auto"/>
        <w:jc w:val="both"/>
        <w:rPr>
          <w:kern w:val="0"/>
          <w:sz w:val="28"/>
          <w:szCs w:val="28"/>
        </w:rPr>
      </w:pPr>
    </w:p>
    <w:p w14:paraId="6C36A111" w14:textId="77777777" w:rsidR="00ED0BDF" w:rsidRPr="00ED0BDF" w:rsidRDefault="00ED0BDF" w:rsidP="00ED0BDF">
      <w:pPr>
        <w:tabs>
          <w:tab w:val="left" w:pos="709"/>
        </w:tabs>
        <w:spacing w:after="0" w:line="24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14:paraId="06CE057C" w14:textId="77777777" w:rsidR="00ED0BDF" w:rsidRPr="00ED0BDF" w:rsidRDefault="00ED0BDF" w:rsidP="00ED0BDF">
      <w:pPr>
        <w:tabs>
          <w:tab w:val="left" w:pos="709"/>
        </w:tabs>
        <w:spacing w:after="0" w:line="24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14:paraId="28B526B6" w14:textId="77777777" w:rsidR="00ED0BDF" w:rsidRPr="00ED0BDF" w:rsidRDefault="00ED0BDF" w:rsidP="00ED0BDF">
      <w:pPr>
        <w:spacing w:after="0" w:line="240" w:lineRule="auto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И.о. председателя комитета,</w:t>
      </w:r>
    </w:p>
    <w:p w14:paraId="489AE497" w14:textId="77777777" w:rsidR="00ED0BDF" w:rsidRPr="00ED0BDF" w:rsidRDefault="00ED0BDF" w:rsidP="00ED0BDF">
      <w:pPr>
        <w:spacing w:after="0" w:line="240" w:lineRule="auto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главного архитектора Курской области                               </w:t>
      </w:r>
      <w:bookmarkEnd w:id="1"/>
      <w:r w:rsidRPr="00ED0BDF">
        <w:rPr>
          <w:rFonts w:eastAsia="Times New Roman"/>
          <w:kern w:val="0"/>
          <w:sz w:val="28"/>
          <w:szCs w:val="28"/>
          <w:lang w:eastAsia="ru-RU"/>
        </w:rPr>
        <w:t xml:space="preserve">Г.А. </w:t>
      </w:r>
      <w:proofErr w:type="spellStart"/>
      <w:r w:rsidRPr="00ED0BDF">
        <w:rPr>
          <w:rFonts w:eastAsia="Times New Roman"/>
          <w:kern w:val="0"/>
          <w:sz w:val="28"/>
          <w:szCs w:val="28"/>
          <w:lang w:eastAsia="ru-RU"/>
        </w:rPr>
        <w:t>Концедалова</w:t>
      </w:r>
      <w:proofErr w:type="spellEnd"/>
    </w:p>
    <w:p w14:paraId="794051D7" w14:textId="77777777" w:rsidR="00ED0BDF" w:rsidRPr="00ED0BDF" w:rsidRDefault="00ED0BDF" w:rsidP="00ED0BDF">
      <w:pPr>
        <w:spacing w:after="160" w:line="259" w:lineRule="auto"/>
        <w:rPr>
          <w:rFonts w:eastAsia="Times New Roman"/>
          <w:kern w:val="0"/>
          <w:sz w:val="28"/>
          <w:szCs w:val="28"/>
          <w:lang w:eastAsia="ru-RU"/>
        </w:rPr>
        <w:sectPr w:rsidR="00ED0BDF" w:rsidRPr="00ED0BDF" w:rsidSect="003414D8">
          <w:headerReference w:type="default" r:id="rId9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  <w:r w:rsidRPr="00ED0BDF">
        <w:rPr>
          <w:rFonts w:eastAsia="Times New Roman"/>
          <w:kern w:val="0"/>
          <w:sz w:val="28"/>
          <w:szCs w:val="28"/>
          <w:lang w:eastAsia="ru-RU"/>
        </w:rPr>
        <w:br w:type="page"/>
      </w:r>
    </w:p>
    <w:p w14:paraId="33908EE8" w14:textId="77777777" w:rsidR="00ED0BDF" w:rsidRPr="00ED0BDF" w:rsidRDefault="00ED0BDF" w:rsidP="00ED0BDF">
      <w:pPr>
        <w:spacing w:after="0" w:line="240" w:lineRule="auto"/>
        <w:ind w:left="4536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bookmarkStart w:id="4" w:name="_Hlk118800937"/>
      <w:bookmarkStart w:id="5" w:name="_Hlk126230249"/>
      <w:r w:rsidRPr="00ED0BDF">
        <w:rPr>
          <w:rFonts w:eastAsia="Times New Roman"/>
          <w:kern w:val="0"/>
          <w:sz w:val="28"/>
          <w:szCs w:val="28"/>
          <w:lang w:eastAsia="ru-RU"/>
        </w:rPr>
        <w:lastRenderedPageBreak/>
        <w:t>УТВЕРЖДЕНЫ</w:t>
      </w:r>
    </w:p>
    <w:p w14:paraId="4BC7200A" w14:textId="77777777" w:rsidR="00ED0BDF" w:rsidRPr="00ED0BDF" w:rsidRDefault="00ED0BDF" w:rsidP="00ED0BDF">
      <w:pPr>
        <w:spacing w:after="0" w:line="240" w:lineRule="auto"/>
        <w:ind w:left="4536"/>
        <w:jc w:val="center"/>
        <w:textAlignment w:val="baseline"/>
        <w:rPr>
          <w:rFonts w:eastAsia="Times New Roman"/>
          <w:sz w:val="28"/>
          <w:szCs w:val="28"/>
          <w:lang w:eastAsia="ru-RU"/>
        </w:rPr>
      </w:pPr>
      <w:r w:rsidRPr="00ED0BDF">
        <w:rPr>
          <w:rFonts w:eastAsia="Times New Roman"/>
          <w:sz w:val="28"/>
          <w:szCs w:val="28"/>
          <w:lang w:eastAsia="ru-RU"/>
        </w:rPr>
        <w:t>решением комитета архитектуры и градостроительства Курской области</w:t>
      </w:r>
    </w:p>
    <w:p w14:paraId="3124FD98" w14:textId="77777777" w:rsidR="00ED0BDF" w:rsidRPr="00ED0BDF" w:rsidRDefault="00ED0BDF" w:rsidP="00ED0BDF">
      <w:pPr>
        <w:spacing w:after="0" w:line="240" w:lineRule="auto"/>
        <w:ind w:left="3828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от «___» декабря 2023 года № 01-12/_____</w:t>
      </w:r>
    </w:p>
    <w:p w14:paraId="73218183" w14:textId="77777777" w:rsidR="00ED0BDF" w:rsidRPr="00ED0BDF" w:rsidRDefault="00ED0BDF" w:rsidP="00ED0BDF">
      <w:pPr>
        <w:spacing w:after="0" w:line="240" w:lineRule="auto"/>
        <w:jc w:val="center"/>
        <w:textAlignment w:val="baseline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14:paraId="677281DD" w14:textId="77777777" w:rsidR="00ED0BDF" w:rsidRPr="00ED0BDF" w:rsidRDefault="00ED0BDF" w:rsidP="00ED0BDF">
      <w:pPr>
        <w:spacing w:after="0" w:line="240" w:lineRule="auto"/>
        <w:jc w:val="center"/>
        <w:textAlignment w:val="baseline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14:paraId="2EECDE1E" w14:textId="77777777" w:rsidR="00ED0BDF" w:rsidRPr="00ED0BDF" w:rsidRDefault="00ED0BDF" w:rsidP="00ED0BDF">
      <w:pPr>
        <w:spacing w:after="0" w:line="240" w:lineRule="auto"/>
        <w:jc w:val="center"/>
        <w:textAlignment w:val="baseline"/>
        <w:rPr>
          <w:rFonts w:eastAsia="Times New Roman"/>
          <w:b/>
          <w:bCs/>
          <w:kern w:val="0"/>
          <w:sz w:val="28"/>
          <w:szCs w:val="28"/>
          <w:lang w:eastAsia="ru-RU"/>
        </w:rPr>
      </w:pPr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>ИЗМЕНЕНИЯ,</w:t>
      </w:r>
    </w:p>
    <w:p w14:paraId="5011EEC7" w14:textId="77777777" w:rsidR="00ED0BDF" w:rsidRPr="00ED0BDF" w:rsidRDefault="00ED0BDF" w:rsidP="00ED0BDF">
      <w:pPr>
        <w:tabs>
          <w:tab w:val="left" w:pos="709"/>
        </w:tabs>
        <w:spacing w:after="0" w:line="240" w:lineRule="auto"/>
        <w:ind w:firstLine="709"/>
        <w:jc w:val="center"/>
        <w:rPr>
          <w:rFonts w:eastAsia="Times New Roman"/>
          <w:kern w:val="0"/>
          <w:sz w:val="28"/>
          <w:szCs w:val="20"/>
          <w:lang w:eastAsia="ru-RU"/>
        </w:rPr>
      </w:pPr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>которые вносятся в Генеральный план муниципального образования «</w:t>
      </w:r>
      <w:proofErr w:type="spellStart"/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>Пригородненский</w:t>
      </w:r>
      <w:proofErr w:type="spellEnd"/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сельсовет» Рыльского района Курской области, утвержденный решением Собрания депутатов </w:t>
      </w:r>
      <w:proofErr w:type="spellStart"/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>Пригородненского</w:t>
      </w:r>
      <w:proofErr w:type="spellEnd"/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сельсовета Рыльского района Курской области</w:t>
      </w:r>
      <w:r w:rsidRPr="00ED0BDF">
        <w:rPr>
          <w:rFonts w:eastAsia="Times New Roman"/>
          <w:kern w:val="0"/>
          <w:sz w:val="28"/>
          <w:szCs w:val="20"/>
          <w:lang w:eastAsia="ru-RU"/>
        </w:rPr>
        <w:t xml:space="preserve"> </w:t>
      </w:r>
    </w:p>
    <w:p w14:paraId="5B0225E1" w14:textId="77777777" w:rsidR="00ED0BDF" w:rsidRPr="00ED0BDF" w:rsidRDefault="00ED0BDF" w:rsidP="00ED0BDF">
      <w:pPr>
        <w:tabs>
          <w:tab w:val="left" w:pos="709"/>
        </w:tabs>
        <w:spacing w:after="0" w:line="240" w:lineRule="auto"/>
        <w:ind w:firstLine="709"/>
        <w:jc w:val="center"/>
        <w:rPr>
          <w:rFonts w:eastAsia="Times New Roman"/>
          <w:b/>
          <w:bCs/>
          <w:kern w:val="0"/>
          <w:sz w:val="28"/>
          <w:szCs w:val="28"/>
          <w:lang w:eastAsia="ru-RU"/>
        </w:rPr>
      </w:pPr>
      <w:r w:rsidRPr="00ED0BDF">
        <w:rPr>
          <w:rFonts w:eastAsia="Times New Roman"/>
          <w:b/>
          <w:bCs/>
          <w:kern w:val="0"/>
          <w:sz w:val="28"/>
          <w:szCs w:val="28"/>
          <w:lang w:eastAsia="ru-RU"/>
        </w:rPr>
        <w:t>от 31.12.2013 № 69</w:t>
      </w:r>
    </w:p>
    <w:p w14:paraId="7C73FD8E" w14:textId="77777777" w:rsidR="00ED0BDF" w:rsidRPr="00ED0BDF" w:rsidRDefault="00ED0BDF" w:rsidP="00ED0BDF">
      <w:pPr>
        <w:tabs>
          <w:tab w:val="left" w:pos="709"/>
        </w:tabs>
        <w:spacing w:after="0" w:line="240" w:lineRule="auto"/>
        <w:ind w:firstLine="709"/>
        <w:jc w:val="center"/>
        <w:rPr>
          <w:rFonts w:eastAsia="Times New Roman"/>
          <w:bCs/>
          <w:kern w:val="0"/>
          <w:sz w:val="28"/>
          <w:szCs w:val="28"/>
          <w:lang w:eastAsia="ru-RU"/>
        </w:rPr>
      </w:pPr>
    </w:p>
    <w:p w14:paraId="08D3221B" w14:textId="77777777" w:rsidR="00ED0BDF" w:rsidRPr="00ED0BDF" w:rsidRDefault="00ED0BDF" w:rsidP="00ED0BDF">
      <w:pPr>
        <w:tabs>
          <w:tab w:val="left" w:pos="709"/>
        </w:tabs>
        <w:spacing w:after="0" w:line="240" w:lineRule="auto"/>
        <w:ind w:firstLine="709"/>
        <w:jc w:val="center"/>
        <w:rPr>
          <w:rFonts w:eastAsia="Times New Roman"/>
          <w:bCs/>
          <w:kern w:val="0"/>
          <w:sz w:val="28"/>
          <w:szCs w:val="28"/>
          <w:lang w:eastAsia="ru-RU"/>
        </w:rPr>
      </w:pPr>
    </w:p>
    <w:bookmarkEnd w:id="4"/>
    <w:bookmarkEnd w:id="5"/>
    <w:p w14:paraId="26D0207B" w14:textId="77777777" w:rsidR="00ED0BDF" w:rsidRPr="00ED0BDF" w:rsidRDefault="00ED0BDF" w:rsidP="00ED0BDF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bCs/>
          <w:kern w:val="0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D0BDF">
        <w:rPr>
          <w:rFonts w:eastAsiaTheme="minorHAnsi"/>
          <w:kern w:val="0"/>
          <w:sz w:val="28"/>
          <w:szCs w:val="28"/>
        </w:rPr>
        <w:t xml:space="preserve">1. В </w:t>
      </w:r>
      <w:r w:rsidRPr="00ED0BDF">
        <w:rPr>
          <w:rFonts w:eastAsia="Times New Roman"/>
          <w:kern w:val="0"/>
          <w:sz w:val="28"/>
          <w:szCs w:val="28"/>
          <w:lang w:eastAsia="ru-RU"/>
        </w:rPr>
        <w:t>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197ACAC7" w14:textId="77777777" w:rsidR="00ED0BDF" w:rsidRPr="00ED0BDF" w:rsidRDefault="00ED0BDF" w:rsidP="00ED0BDF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ED0BDF">
        <w:rPr>
          <w:rFonts w:eastAsia="Times New Roman"/>
          <w:kern w:val="0"/>
          <w:sz w:val="28"/>
          <w:szCs w:val="28"/>
          <w:lang w:eastAsia="ru-RU"/>
        </w:rPr>
        <w:t>1) дополнить Картой территорий, подверженных риску возникновения чрезвычайных ситуаций природного и техногенного характера следующего содержания:</w:t>
      </w:r>
    </w:p>
    <w:p w14:paraId="16C201B2" w14:textId="77777777" w:rsidR="00ED0BDF" w:rsidRPr="00ED0BDF" w:rsidRDefault="00ED0BDF" w:rsidP="00ED0BDF">
      <w:pPr>
        <w:spacing w:after="160" w:line="259" w:lineRule="auto"/>
        <w:rPr>
          <w:rFonts w:eastAsiaTheme="minorHAnsi"/>
          <w:kern w:val="0"/>
          <w:sz w:val="28"/>
          <w:szCs w:val="28"/>
        </w:rPr>
      </w:pPr>
      <w:r w:rsidRPr="00ED0BDF">
        <w:rPr>
          <w:rFonts w:eastAsiaTheme="minorHAnsi"/>
          <w:kern w:val="0"/>
          <w:sz w:val="28"/>
          <w:szCs w:val="28"/>
        </w:rPr>
        <w:br w:type="page"/>
      </w:r>
    </w:p>
    <w:p w14:paraId="2BC7D57E" w14:textId="77777777" w:rsidR="00ED0BDF" w:rsidRPr="00ED0BDF" w:rsidRDefault="00ED0BDF" w:rsidP="00ED0BDF">
      <w:pPr>
        <w:widowControl w:val="0"/>
        <w:suppressAutoHyphens/>
        <w:spacing w:after="0" w:line="240" w:lineRule="auto"/>
        <w:jc w:val="center"/>
        <w:rPr>
          <w:rFonts w:eastAsiaTheme="minorHAnsi"/>
          <w:kern w:val="0"/>
          <w:sz w:val="28"/>
          <w:szCs w:val="28"/>
        </w:rPr>
      </w:pPr>
      <w:r w:rsidRPr="00ED0BDF">
        <w:rPr>
          <w:rFonts w:eastAsiaTheme="minorHAnsi"/>
          <w:kern w:val="0"/>
          <w:sz w:val="28"/>
          <w:szCs w:val="28"/>
        </w:rPr>
        <w:lastRenderedPageBreak/>
        <w:t>«Карта территорий, подверженных риску возникновения чрезвычайных ситуаций природного и техногенного характера</w:t>
      </w:r>
    </w:p>
    <w:p w14:paraId="2C5615B8" w14:textId="77777777" w:rsidR="00ED0BDF" w:rsidRPr="00ED0BDF" w:rsidRDefault="00ED0BDF" w:rsidP="00ED0BDF">
      <w:pPr>
        <w:widowControl w:val="0"/>
        <w:suppressAutoHyphens/>
        <w:spacing w:after="0" w:line="240" w:lineRule="auto"/>
        <w:jc w:val="center"/>
        <w:rPr>
          <w:rFonts w:eastAsiaTheme="minorHAnsi"/>
          <w:kern w:val="0"/>
          <w:sz w:val="28"/>
          <w:szCs w:val="28"/>
        </w:rPr>
      </w:pPr>
    </w:p>
    <w:p w14:paraId="7D8C109A" w14:textId="77777777" w:rsidR="00ED0BDF" w:rsidRPr="00ED0BDF" w:rsidRDefault="00ED0BDF" w:rsidP="00ED0BDF">
      <w:pPr>
        <w:widowControl w:val="0"/>
        <w:suppressAutoHyphens/>
        <w:spacing w:after="0" w:line="240" w:lineRule="auto"/>
        <w:jc w:val="center"/>
        <w:rPr>
          <w:rFonts w:eastAsiaTheme="minorHAnsi"/>
          <w:kern w:val="0"/>
          <w:sz w:val="28"/>
          <w:szCs w:val="28"/>
        </w:rPr>
      </w:pPr>
      <w:r w:rsidRPr="00ED0BDF">
        <w:rPr>
          <w:rFonts w:asciiTheme="minorHAnsi" w:eastAsiaTheme="minorHAnsi" w:hAnsiTheme="minorHAnsi" w:cstheme="minorBidi"/>
          <w:noProof/>
          <w:kern w:val="0"/>
          <w:sz w:val="22"/>
          <w:szCs w:val="22"/>
        </w:rPr>
        <w:drawing>
          <wp:inline distT="0" distB="0" distL="0" distR="0" wp14:anchorId="3A9B71C9" wp14:editId="7868F4FF">
            <wp:extent cx="5760085" cy="6803390"/>
            <wp:effectExtent l="0" t="0" r="0" b="0"/>
            <wp:docPr id="2126425460" name="Рисунок 212642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80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5DF35" w14:textId="77777777" w:rsidR="00ED0BDF" w:rsidRPr="00ED0BDF" w:rsidRDefault="00ED0BDF" w:rsidP="00ED0B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Cs/>
          <w:kern w:val="0"/>
          <w:sz w:val="28"/>
          <w:szCs w:val="28"/>
          <w:lang w:eastAsia="ru-RU"/>
        </w:rPr>
      </w:pPr>
      <w:r w:rsidRPr="00ED0BDF">
        <w:rPr>
          <w:sz w:val="28"/>
          <w:szCs w:val="28"/>
        </w:rPr>
        <w:t>»</w:t>
      </w:r>
      <w:r w:rsidRPr="00ED0BDF">
        <w:rPr>
          <w:rFonts w:eastAsia="Times New Roman"/>
          <w:kern w:val="0"/>
          <w:sz w:val="28"/>
          <w:szCs w:val="28"/>
          <w:lang w:eastAsia="ru-RU"/>
        </w:rPr>
        <w:t>;</w:t>
      </w:r>
    </w:p>
    <w:p w14:paraId="19554C57" w14:textId="3C30A016" w:rsidR="00ED2E3B" w:rsidRPr="00ED0BDF" w:rsidRDefault="00ED0BDF" w:rsidP="00ED0BDF">
      <w:pPr>
        <w:spacing w:after="0" w:line="240" w:lineRule="auto"/>
        <w:ind w:firstLine="709"/>
        <w:jc w:val="both"/>
      </w:pPr>
      <w:r w:rsidRPr="00ED0BDF">
        <w:rPr>
          <w:sz w:val="28"/>
          <w:szCs w:val="28"/>
        </w:rPr>
        <w:t>2) Схему территорий, подверженных риску возникновения чрезвычайных ситуаций природного и техногенного характера признать утратившей силу.</w:t>
      </w:r>
      <w:bookmarkEnd w:id="0"/>
    </w:p>
    <w:sectPr w:rsidR="00ED2E3B" w:rsidRPr="00ED0BDF" w:rsidSect="003414D8">
      <w:headerReference w:type="default" r:id="rId11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C333" w14:textId="77777777" w:rsidR="003E3D04" w:rsidRDefault="003E3D04" w:rsidP="003E1B03">
      <w:pPr>
        <w:spacing w:after="0" w:line="240" w:lineRule="auto"/>
      </w:pPr>
      <w:r>
        <w:separator/>
      </w:r>
    </w:p>
  </w:endnote>
  <w:endnote w:type="continuationSeparator" w:id="0">
    <w:p w14:paraId="48FF06E6" w14:textId="77777777" w:rsidR="003E3D04" w:rsidRDefault="003E3D0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6339" w14:textId="77777777" w:rsidR="003E3D04" w:rsidRDefault="003E3D04" w:rsidP="003E1B03">
      <w:pPr>
        <w:spacing w:after="0" w:line="240" w:lineRule="auto"/>
      </w:pPr>
      <w:r>
        <w:separator/>
      </w:r>
    </w:p>
  </w:footnote>
  <w:footnote w:type="continuationSeparator" w:id="0">
    <w:p w14:paraId="15F79A21" w14:textId="77777777" w:rsidR="003E3D04" w:rsidRDefault="003E3D0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0877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D8BD7B1" w14:textId="77777777" w:rsidR="00ED0BDF" w:rsidRPr="00907821" w:rsidRDefault="00ED0BD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78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78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9078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DE8149" w14:textId="77777777" w:rsidR="00ED0BDF" w:rsidRDefault="00ED0B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8FE8CE" w14:textId="251756F0" w:rsidR="00F56293" w:rsidRPr="002501ED" w:rsidRDefault="00F5629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F56293" w:rsidRDefault="00F5629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4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9" w15:restartNumberingAfterBreak="0">
    <w:nsid w:val="045616E1"/>
    <w:multiLevelType w:val="multilevel"/>
    <w:tmpl w:val="051EA60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0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B9451A5"/>
    <w:multiLevelType w:val="multilevel"/>
    <w:tmpl w:val="9B1AD828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/>
        <w:i w:val="0"/>
        <w:sz w:val="24"/>
        <w:szCs w:val="24"/>
      </w:rPr>
    </w:lvl>
  </w:abstractNum>
  <w:abstractNum w:abstractNumId="13" w15:restartNumberingAfterBreak="0">
    <w:nsid w:val="0FED1C8B"/>
    <w:multiLevelType w:val="hybridMultilevel"/>
    <w:tmpl w:val="651A2C62"/>
    <w:lvl w:ilvl="0" w:tplc="08AE459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 w:tplc="1CF09FF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</w:rPr>
    </w:lvl>
    <w:lvl w:ilvl="2" w:tplc="BF8253F4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 w:tplc="1FF684A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 w:tplc="20942066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</w:rPr>
    </w:lvl>
    <w:lvl w:ilvl="5" w:tplc="53741D54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 w:tplc="9D3EC078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 w:tplc="613CD024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</w:rPr>
    </w:lvl>
    <w:lvl w:ilvl="8" w:tplc="8618E322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14" w15:restartNumberingAfterBreak="0">
    <w:nsid w:val="12782749"/>
    <w:multiLevelType w:val="multilevel"/>
    <w:tmpl w:val="CD70B7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3"/>
      <w:numFmt w:val="decimal"/>
      <w:isLgl/>
      <w:lvlText w:val="%1.%2"/>
      <w:lvlJc w:val="left"/>
      <w:pPr>
        <w:ind w:left="1535" w:hanging="7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6" w:hanging="2160"/>
      </w:pPr>
      <w:rPr>
        <w:rFonts w:hint="default"/>
      </w:rPr>
    </w:lvl>
  </w:abstractNum>
  <w:abstractNum w:abstractNumId="15" w15:restartNumberingAfterBreak="0">
    <w:nsid w:val="16711241"/>
    <w:multiLevelType w:val="hybridMultilevel"/>
    <w:tmpl w:val="EC7E29CA"/>
    <w:lvl w:ilvl="0" w:tplc="B7FCB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 w:tplc="66F683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5FCF6E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B4204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4476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E4FF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3A084A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FB6587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106FC7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A24249"/>
    <w:multiLevelType w:val="multilevel"/>
    <w:tmpl w:val="D2A0F17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7" w15:restartNumberingAfterBreak="0">
    <w:nsid w:val="1D02083D"/>
    <w:multiLevelType w:val="hybridMultilevel"/>
    <w:tmpl w:val="94AE69B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8" w15:restartNumberingAfterBreak="0">
    <w:nsid w:val="21434AE3"/>
    <w:multiLevelType w:val="multilevel"/>
    <w:tmpl w:val="39A49AC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24" w:hanging="1800"/>
      </w:pPr>
      <w:rPr>
        <w:rFonts w:hint="default"/>
      </w:rPr>
    </w:lvl>
  </w:abstractNum>
  <w:abstractNum w:abstractNumId="19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24D13BD"/>
    <w:multiLevelType w:val="multilevel"/>
    <w:tmpl w:val="1F2AE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521"/>
    <w:multiLevelType w:val="multilevel"/>
    <w:tmpl w:val="C43E3352"/>
    <w:lvl w:ilvl="0">
      <w:start w:val="1"/>
      <w:numFmt w:val="decimal"/>
      <w:lvlText w:val="%1."/>
      <w:lvlJc w:val="center"/>
      <w:pPr>
        <w:ind w:left="502" w:hanging="2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4" w15:restartNumberingAfterBreak="0">
    <w:nsid w:val="3D6E71F3"/>
    <w:multiLevelType w:val="multilevel"/>
    <w:tmpl w:val="87125F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3EAD3C63"/>
    <w:multiLevelType w:val="hybridMultilevel"/>
    <w:tmpl w:val="9E8AB0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30B2FB6"/>
    <w:multiLevelType w:val="hybridMultilevel"/>
    <w:tmpl w:val="4A6470AC"/>
    <w:lvl w:ilvl="0" w:tplc="D85A9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0A812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FDE0C4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8BC1FF8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EAB6EFB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986BEC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A738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10CCB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D36B3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47874370"/>
    <w:multiLevelType w:val="multilevel"/>
    <w:tmpl w:val="04687D2E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28" w15:restartNumberingAfterBreak="0">
    <w:nsid w:val="48674FFA"/>
    <w:multiLevelType w:val="multilevel"/>
    <w:tmpl w:val="D2FEF5C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29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A75CD"/>
    <w:multiLevelType w:val="multilevel"/>
    <w:tmpl w:val="6472DE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2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3" w15:restartNumberingAfterBreak="0">
    <w:nsid w:val="5CDF11E8"/>
    <w:multiLevelType w:val="multilevel"/>
    <w:tmpl w:val="7C2879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4" w15:restartNumberingAfterBreak="0">
    <w:nsid w:val="5EA103A0"/>
    <w:multiLevelType w:val="hybridMultilevel"/>
    <w:tmpl w:val="9CD65694"/>
    <w:lvl w:ilvl="0" w:tplc="FD4AA37C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b w:val="0"/>
        <w:bCs/>
      </w:rPr>
    </w:lvl>
    <w:lvl w:ilvl="1" w:tplc="5C78D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5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BA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20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3A0C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70D0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847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4A6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38" w15:restartNumberingAfterBreak="0">
    <w:nsid w:val="76835A37"/>
    <w:multiLevelType w:val="multilevel"/>
    <w:tmpl w:val="BE7076D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9" w15:restartNumberingAfterBreak="0">
    <w:nsid w:val="781640B8"/>
    <w:multiLevelType w:val="multilevel"/>
    <w:tmpl w:val="08E6DD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C2D0FA2"/>
    <w:multiLevelType w:val="multilevel"/>
    <w:tmpl w:val="803CF30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num w:numId="1" w16cid:durableId="309794009">
    <w:abstractNumId w:val="22"/>
  </w:num>
  <w:num w:numId="2" w16cid:durableId="1625190618">
    <w:abstractNumId w:val="11"/>
  </w:num>
  <w:num w:numId="3" w16cid:durableId="1774588011">
    <w:abstractNumId w:val="10"/>
  </w:num>
  <w:num w:numId="4" w16cid:durableId="1061709658">
    <w:abstractNumId w:val="21"/>
  </w:num>
  <w:num w:numId="5" w16cid:durableId="1358698802">
    <w:abstractNumId w:val="32"/>
  </w:num>
  <w:num w:numId="6" w16cid:durableId="84351629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479815">
    <w:abstractNumId w:val="1"/>
    <w:lvlOverride w:ilvl="0">
      <w:startOverride w:val="1"/>
    </w:lvlOverride>
  </w:num>
  <w:num w:numId="8" w16cid:durableId="723602662">
    <w:abstractNumId w:val="5"/>
    <w:lvlOverride w:ilvl="0">
      <w:startOverride w:val="1"/>
    </w:lvlOverride>
  </w:num>
  <w:num w:numId="9" w16cid:durableId="103352195">
    <w:abstractNumId w:val="35"/>
  </w:num>
  <w:num w:numId="10" w16cid:durableId="568812606">
    <w:abstractNumId w:val="20"/>
  </w:num>
  <w:num w:numId="11" w16cid:durableId="470370909">
    <w:abstractNumId w:val="30"/>
  </w:num>
  <w:num w:numId="12" w16cid:durableId="26609206">
    <w:abstractNumId w:val="18"/>
  </w:num>
  <w:num w:numId="13" w16cid:durableId="15705796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5121243">
    <w:abstractNumId w:val="39"/>
  </w:num>
  <w:num w:numId="15" w16cid:durableId="1341738506">
    <w:abstractNumId w:val="36"/>
  </w:num>
  <w:num w:numId="16" w16cid:durableId="1434282966">
    <w:abstractNumId w:val="23"/>
  </w:num>
  <w:num w:numId="17" w16cid:durableId="145980115">
    <w:abstractNumId w:val="25"/>
  </w:num>
  <w:num w:numId="18" w16cid:durableId="578488296">
    <w:abstractNumId w:val="38"/>
  </w:num>
  <w:num w:numId="19" w16cid:durableId="1662124728">
    <w:abstractNumId w:val="31"/>
  </w:num>
  <w:num w:numId="20" w16cid:durableId="36974874">
    <w:abstractNumId w:val="9"/>
  </w:num>
  <w:num w:numId="21" w16cid:durableId="189495228">
    <w:abstractNumId w:val="33"/>
  </w:num>
  <w:num w:numId="22" w16cid:durableId="30151667">
    <w:abstractNumId w:val="28"/>
  </w:num>
  <w:num w:numId="23" w16cid:durableId="1285817793">
    <w:abstractNumId w:val="16"/>
  </w:num>
  <w:num w:numId="24" w16cid:durableId="287785646">
    <w:abstractNumId w:val="40"/>
  </w:num>
  <w:num w:numId="25" w16cid:durableId="1624458897">
    <w:abstractNumId w:val="13"/>
  </w:num>
  <w:num w:numId="26" w16cid:durableId="789400013">
    <w:abstractNumId w:val="34"/>
  </w:num>
  <w:num w:numId="27" w16cid:durableId="678384523">
    <w:abstractNumId w:val="27"/>
  </w:num>
  <w:num w:numId="28" w16cid:durableId="449008530">
    <w:abstractNumId w:val="12"/>
  </w:num>
  <w:num w:numId="29" w16cid:durableId="835264366">
    <w:abstractNumId w:val="14"/>
  </w:num>
  <w:num w:numId="30" w16cid:durableId="123735618">
    <w:abstractNumId w:val="0"/>
  </w:num>
  <w:num w:numId="31" w16cid:durableId="875779110">
    <w:abstractNumId w:val="2"/>
  </w:num>
  <w:num w:numId="32" w16cid:durableId="1963730727">
    <w:abstractNumId w:val="3"/>
  </w:num>
  <w:num w:numId="33" w16cid:durableId="1596590901">
    <w:abstractNumId w:val="8"/>
  </w:num>
  <w:num w:numId="34" w16cid:durableId="766081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753541">
    <w:abstractNumId w:val="26"/>
  </w:num>
  <w:num w:numId="36" w16cid:durableId="1631596815">
    <w:abstractNumId w:val="17"/>
  </w:num>
  <w:num w:numId="37" w16cid:durableId="2013143289">
    <w:abstractNumId w:val="24"/>
  </w:num>
  <w:num w:numId="38" w16cid:durableId="731125025">
    <w:abstractNumId w:val="6"/>
  </w:num>
  <w:num w:numId="39" w16cid:durableId="1820807891">
    <w:abstractNumId w:val="7"/>
  </w:num>
  <w:num w:numId="40" w16cid:durableId="1422800800">
    <w:abstractNumId w:val="37"/>
  </w:num>
  <w:num w:numId="41" w16cid:durableId="1459833974">
    <w:abstractNumId w:val="5"/>
    <w:lvlOverride w:ilvl="0">
      <w:startOverride w:val="1"/>
    </w:lvlOverride>
  </w:num>
  <w:num w:numId="42" w16cid:durableId="15916188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2860548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222"/>
    <w:rsid w:val="000003CE"/>
    <w:rsid w:val="00002078"/>
    <w:rsid w:val="00002BCA"/>
    <w:rsid w:val="00002D66"/>
    <w:rsid w:val="00004647"/>
    <w:rsid w:val="00005129"/>
    <w:rsid w:val="00007E9F"/>
    <w:rsid w:val="00011997"/>
    <w:rsid w:val="00011E3E"/>
    <w:rsid w:val="00012302"/>
    <w:rsid w:val="00015CB1"/>
    <w:rsid w:val="00015E39"/>
    <w:rsid w:val="000177F8"/>
    <w:rsid w:val="0002037D"/>
    <w:rsid w:val="0002062D"/>
    <w:rsid w:val="00020947"/>
    <w:rsid w:val="00020A7D"/>
    <w:rsid w:val="00020D48"/>
    <w:rsid w:val="000224AA"/>
    <w:rsid w:val="00023CD6"/>
    <w:rsid w:val="00024335"/>
    <w:rsid w:val="00026AB6"/>
    <w:rsid w:val="0002750E"/>
    <w:rsid w:val="00032774"/>
    <w:rsid w:val="00033100"/>
    <w:rsid w:val="000336AC"/>
    <w:rsid w:val="000342C3"/>
    <w:rsid w:val="00034738"/>
    <w:rsid w:val="000347A8"/>
    <w:rsid w:val="00035031"/>
    <w:rsid w:val="00035AF0"/>
    <w:rsid w:val="00036539"/>
    <w:rsid w:val="00036783"/>
    <w:rsid w:val="00036935"/>
    <w:rsid w:val="00041488"/>
    <w:rsid w:val="00042234"/>
    <w:rsid w:val="00042E98"/>
    <w:rsid w:val="0004336C"/>
    <w:rsid w:val="000438CE"/>
    <w:rsid w:val="00046490"/>
    <w:rsid w:val="00046985"/>
    <w:rsid w:val="00046E54"/>
    <w:rsid w:val="00051805"/>
    <w:rsid w:val="00052296"/>
    <w:rsid w:val="00053931"/>
    <w:rsid w:val="00053DE4"/>
    <w:rsid w:val="000544FF"/>
    <w:rsid w:val="0005509E"/>
    <w:rsid w:val="000550D3"/>
    <w:rsid w:val="0005617B"/>
    <w:rsid w:val="00056482"/>
    <w:rsid w:val="00057036"/>
    <w:rsid w:val="00061898"/>
    <w:rsid w:val="000618A9"/>
    <w:rsid w:val="000664FD"/>
    <w:rsid w:val="0006755D"/>
    <w:rsid w:val="00070F65"/>
    <w:rsid w:val="00071685"/>
    <w:rsid w:val="00072827"/>
    <w:rsid w:val="00073E52"/>
    <w:rsid w:val="00074155"/>
    <w:rsid w:val="000756DE"/>
    <w:rsid w:val="000913CE"/>
    <w:rsid w:val="00094A69"/>
    <w:rsid w:val="000976CE"/>
    <w:rsid w:val="000A13BC"/>
    <w:rsid w:val="000A2EF5"/>
    <w:rsid w:val="000A5614"/>
    <w:rsid w:val="000A57FA"/>
    <w:rsid w:val="000A7552"/>
    <w:rsid w:val="000A78EE"/>
    <w:rsid w:val="000B252E"/>
    <w:rsid w:val="000B6256"/>
    <w:rsid w:val="000C14F8"/>
    <w:rsid w:val="000C33DB"/>
    <w:rsid w:val="000C3D62"/>
    <w:rsid w:val="000C3EF9"/>
    <w:rsid w:val="000C538B"/>
    <w:rsid w:val="000D1316"/>
    <w:rsid w:val="000D4A73"/>
    <w:rsid w:val="000D574F"/>
    <w:rsid w:val="000E0628"/>
    <w:rsid w:val="000E1C5E"/>
    <w:rsid w:val="000E35BB"/>
    <w:rsid w:val="000E4FF3"/>
    <w:rsid w:val="000E509C"/>
    <w:rsid w:val="000E5E45"/>
    <w:rsid w:val="000E7487"/>
    <w:rsid w:val="000F15F5"/>
    <w:rsid w:val="000F191D"/>
    <w:rsid w:val="000F429B"/>
    <w:rsid w:val="000F44E1"/>
    <w:rsid w:val="000F4535"/>
    <w:rsid w:val="000F62FD"/>
    <w:rsid w:val="001000C6"/>
    <w:rsid w:val="00103683"/>
    <w:rsid w:val="00104923"/>
    <w:rsid w:val="00106ACD"/>
    <w:rsid w:val="001074CD"/>
    <w:rsid w:val="00111598"/>
    <w:rsid w:val="00112822"/>
    <w:rsid w:val="00112D47"/>
    <w:rsid w:val="001131CA"/>
    <w:rsid w:val="00114C67"/>
    <w:rsid w:val="0011695E"/>
    <w:rsid w:val="00121B75"/>
    <w:rsid w:val="00122748"/>
    <w:rsid w:val="001230E4"/>
    <w:rsid w:val="00125039"/>
    <w:rsid w:val="00125154"/>
    <w:rsid w:val="00127E64"/>
    <w:rsid w:val="00130611"/>
    <w:rsid w:val="00132109"/>
    <w:rsid w:val="0013582F"/>
    <w:rsid w:val="001366EA"/>
    <w:rsid w:val="00141579"/>
    <w:rsid w:val="0014351D"/>
    <w:rsid w:val="0014525C"/>
    <w:rsid w:val="001458E9"/>
    <w:rsid w:val="00146E18"/>
    <w:rsid w:val="0015130A"/>
    <w:rsid w:val="00151370"/>
    <w:rsid w:val="00152666"/>
    <w:rsid w:val="001568B3"/>
    <w:rsid w:val="00163428"/>
    <w:rsid w:val="00164169"/>
    <w:rsid w:val="001641C5"/>
    <w:rsid w:val="0016493D"/>
    <w:rsid w:val="001670A3"/>
    <w:rsid w:val="00167632"/>
    <w:rsid w:val="001732FE"/>
    <w:rsid w:val="00174765"/>
    <w:rsid w:val="00174E6E"/>
    <w:rsid w:val="00175A64"/>
    <w:rsid w:val="00175B3C"/>
    <w:rsid w:val="00175E47"/>
    <w:rsid w:val="001816C7"/>
    <w:rsid w:val="001860FB"/>
    <w:rsid w:val="001874D4"/>
    <w:rsid w:val="0018792F"/>
    <w:rsid w:val="0019094A"/>
    <w:rsid w:val="00191346"/>
    <w:rsid w:val="001931F7"/>
    <w:rsid w:val="001952B5"/>
    <w:rsid w:val="00195C21"/>
    <w:rsid w:val="00195DC6"/>
    <w:rsid w:val="001A01EC"/>
    <w:rsid w:val="001A678D"/>
    <w:rsid w:val="001A6DCB"/>
    <w:rsid w:val="001A7968"/>
    <w:rsid w:val="001B18A3"/>
    <w:rsid w:val="001B272D"/>
    <w:rsid w:val="001B2BD6"/>
    <w:rsid w:val="001B3597"/>
    <w:rsid w:val="001B542F"/>
    <w:rsid w:val="001B5569"/>
    <w:rsid w:val="001B5997"/>
    <w:rsid w:val="001B7A17"/>
    <w:rsid w:val="001C01B0"/>
    <w:rsid w:val="001C36C0"/>
    <w:rsid w:val="001C5236"/>
    <w:rsid w:val="001D2C35"/>
    <w:rsid w:val="001D4CAE"/>
    <w:rsid w:val="001E462B"/>
    <w:rsid w:val="001E668B"/>
    <w:rsid w:val="001E694B"/>
    <w:rsid w:val="001E6CF7"/>
    <w:rsid w:val="001E7A4D"/>
    <w:rsid w:val="001E7FFC"/>
    <w:rsid w:val="001F00D5"/>
    <w:rsid w:val="001F6C5F"/>
    <w:rsid w:val="001F74C2"/>
    <w:rsid w:val="00201354"/>
    <w:rsid w:val="0020190E"/>
    <w:rsid w:val="00202ADB"/>
    <w:rsid w:val="0020475C"/>
    <w:rsid w:val="0020489F"/>
    <w:rsid w:val="00204E04"/>
    <w:rsid w:val="00210847"/>
    <w:rsid w:val="0021172A"/>
    <w:rsid w:val="002117C7"/>
    <w:rsid w:val="00211A81"/>
    <w:rsid w:val="00214BFF"/>
    <w:rsid w:val="00215DEC"/>
    <w:rsid w:val="002162F1"/>
    <w:rsid w:val="00216CD3"/>
    <w:rsid w:val="002171C8"/>
    <w:rsid w:val="00221134"/>
    <w:rsid w:val="00221CF0"/>
    <w:rsid w:val="00223850"/>
    <w:rsid w:val="00223C7C"/>
    <w:rsid w:val="0022487C"/>
    <w:rsid w:val="002253DF"/>
    <w:rsid w:val="00225E9D"/>
    <w:rsid w:val="002262AB"/>
    <w:rsid w:val="002266BD"/>
    <w:rsid w:val="002304D6"/>
    <w:rsid w:val="00232D95"/>
    <w:rsid w:val="00236B62"/>
    <w:rsid w:val="0023773F"/>
    <w:rsid w:val="00240F47"/>
    <w:rsid w:val="002415E6"/>
    <w:rsid w:val="002421AB"/>
    <w:rsid w:val="00243D4C"/>
    <w:rsid w:val="002501ED"/>
    <w:rsid w:val="002509E5"/>
    <w:rsid w:val="00251FE4"/>
    <w:rsid w:val="00255214"/>
    <w:rsid w:val="00260236"/>
    <w:rsid w:val="002620A8"/>
    <w:rsid w:val="00263792"/>
    <w:rsid w:val="00263C23"/>
    <w:rsid w:val="00267494"/>
    <w:rsid w:val="00267E41"/>
    <w:rsid w:val="002707AF"/>
    <w:rsid w:val="00270B47"/>
    <w:rsid w:val="00271B29"/>
    <w:rsid w:val="00274B81"/>
    <w:rsid w:val="0027521E"/>
    <w:rsid w:val="002754B7"/>
    <w:rsid w:val="00277CCD"/>
    <w:rsid w:val="00280293"/>
    <w:rsid w:val="00282C7F"/>
    <w:rsid w:val="00283BA6"/>
    <w:rsid w:val="00284293"/>
    <w:rsid w:val="002843AA"/>
    <w:rsid w:val="00287B68"/>
    <w:rsid w:val="00291992"/>
    <w:rsid w:val="002926E9"/>
    <w:rsid w:val="00292C46"/>
    <w:rsid w:val="00292EB3"/>
    <w:rsid w:val="002963B3"/>
    <w:rsid w:val="00297160"/>
    <w:rsid w:val="00297D6B"/>
    <w:rsid w:val="002A02B8"/>
    <w:rsid w:val="002A38B0"/>
    <w:rsid w:val="002A6144"/>
    <w:rsid w:val="002A6242"/>
    <w:rsid w:val="002B037D"/>
    <w:rsid w:val="002B1E70"/>
    <w:rsid w:val="002B1EAA"/>
    <w:rsid w:val="002B4634"/>
    <w:rsid w:val="002B4E71"/>
    <w:rsid w:val="002B57F6"/>
    <w:rsid w:val="002B6FD4"/>
    <w:rsid w:val="002B7660"/>
    <w:rsid w:val="002C0453"/>
    <w:rsid w:val="002C23A2"/>
    <w:rsid w:val="002C3174"/>
    <w:rsid w:val="002D04AF"/>
    <w:rsid w:val="002D2389"/>
    <w:rsid w:val="002D3588"/>
    <w:rsid w:val="002D57BA"/>
    <w:rsid w:val="002D6D9D"/>
    <w:rsid w:val="002D6E87"/>
    <w:rsid w:val="002E1326"/>
    <w:rsid w:val="002E1B39"/>
    <w:rsid w:val="002E2018"/>
    <w:rsid w:val="002E3E04"/>
    <w:rsid w:val="002E42AC"/>
    <w:rsid w:val="002E4631"/>
    <w:rsid w:val="002E7A64"/>
    <w:rsid w:val="002F2405"/>
    <w:rsid w:val="002F2894"/>
    <w:rsid w:val="002F3929"/>
    <w:rsid w:val="002F4506"/>
    <w:rsid w:val="002F4CF9"/>
    <w:rsid w:val="002F677E"/>
    <w:rsid w:val="002F67DB"/>
    <w:rsid w:val="00300272"/>
    <w:rsid w:val="00300E79"/>
    <w:rsid w:val="00304C4F"/>
    <w:rsid w:val="00305E76"/>
    <w:rsid w:val="00311101"/>
    <w:rsid w:val="0031348A"/>
    <w:rsid w:val="003147BB"/>
    <w:rsid w:val="003158CD"/>
    <w:rsid w:val="003220D3"/>
    <w:rsid w:val="003221AF"/>
    <w:rsid w:val="00322C97"/>
    <w:rsid w:val="00326003"/>
    <w:rsid w:val="00327B48"/>
    <w:rsid w:val="003301B8"/>
    <w:rsid w:val="00330629"/>
    <w:rsid w:val="003341AA"/>
    <w:rsid w:val="003342D9"/>
    <w:rsid w:val="003348A5"/>
    <w:rsid w:val="00334A47"/>
    <w:rsid w:val="0033767D"/>
    <w:rsid w:val="003414D8"/>
    <w:rsid w:val="00345BB9"/>
    <w:rsid w:val="00350BA9"/>
    <w:rsid w:val="00351590"/>
    <w:rsid w:val="0035389A"/>
    <w:rsid w:val="0035682D"/>
    <w:rsid w:val="00356A62"/>
    <w:rsid w:val="003605DA"/>
    <w:rsid w:val="00360DB1"/>
    <w:rsid w:val="0036148B"/>
    <w:rsid w:val="00363322"/>
    <w:rsid w:val="00363AE9"/>
    <w:rsid w:val="00373DBD"/>
    <w:rsid w:val="0037498F"/>
    <w:rsid w:val="00377B59"/>
    <w:rsid w:val="0038092C"/>
    <w:rsid w:val="00382DA1"/>
    <w:rsid w:val="003866BB"/>
    <w:rsid w:val="00395329"/>
    <w:rsid w:val="00396655"/>
    <w:rsid w:val="00397227"/>
    <w:rsid w:val="0039746C"/>
    <w:rsid w:val="00397C4F"/>
    <w:rsid w:val="003A1529"/>
    <w:rsid w:val="003A6CD6"/>
    <w:rsid w:val="003B0D3F"/>
    <w:rsid w:val="003B23DE"/>
    <w:rsid w:val="003B289C"/>
    <w:rsid w:val="003B4354"/>
    <w:rsid w:val="003B7103"/>
    <w:rsid w:val="003C2766"/>
    <w:rsid w:val="003C2783"/>
    <w:rsid w:val="003C59D1"/>
    <w:rsid w:val="003C64E2"/>
    <w:rsid w:val="003C6DB3"/>
    <w:rsid w:val="003D2B08"/>
    <w:rsid w:val="003D3430"/>
    <w:rsid w:val="003D47D1"/>
    <w:rsid w:val="003D55B7"/>
    <w:rsid w:val="003D6574"/>
    <w:rsid w:val="003D6FBB"/>
    <w:rsid w:val="003E0E4F"/>
    <w:rsid w:val="003E1821"/>
    <w:rsid w:val="003E1B03"/>
    <w:rsid w:val="003E2806"/>
    <w:rsid w:val="003E3AAF"/>
    <w:rsid w:val="003E3D04"/>
    <w:rsid w:val="003E3E92"/>
    <w:rsid w:val="003E4785"/>
    <w:rsid w:val="003E668D"/>
    <w:rsid w:val="003E75DC"/>
    <w:rsid w:val="003F02B2"/>
    <w:rsid w:val="003F2AC2"/>
    <w:rsid w:val="003F34AC"/>
    <w:rsid w:val="003F6D4D"/>
    <w:rsid w:val="00400849"/>
    <w:rsid w:val="004074DC"/>
    <w:rsid w:val="00407B12"/>
    <w:rsid w:val="00407B65"/>
    <w:rsid w:val="0041135B"/>
    <w:rsid w:val="004116DE"/>
    <w:rsid w:val="004120FC"/>
    <w:rsid w:val="00416742"/>
    <w:rsid w:val="00416895"/>
    <w:rsid w:val="004169DD"/>
    <w:rsid w:val="0041740D"/>
    <w:rsid w:val="00420304"/>
    <w:rsid w:val="00420320"/>
    <w:rsid w:val="004226C4"/>
    <w:rsid w:val="00422CA4"/>
    <w:rsid w:val="004235AC"/>
    <w:rsid w:val="00423D80"/>
    <w:rsid w:val="00424827"/>
    <w:rsid w:val="00424C5F"/>
    <w:rsid w:val="0042513E"/>
    <w:rsid w:val="00426EA5"/>
    <w:rsid w:val="004303AD"/>
    <w:rsid w:val="0043054B"/>
    <w:rsid w:val="00433375"/>
    <w:rsid w:val="00433DD5"/>
    <w:rsid w:val="00434146"/>
    <w:rsid w:val="00434557"/>
    <w:rsid w:val="00435385"/>
    <w:rsid w:val="004419FD"/>
    <w:rsid w:val="0044421E"/>
    <w:rsid w:val="00447188"/>
    <w:rsid w:val="004475E5"/>
    <w:rsid w:val="004475F7"/>
    <w:rsid w:val="004520D4"/>
    <w:rsid w:val="0045482E"/>
    <w:rsid w:val="0046161A"/>
    <w:rsid w:val="00463DF8"/>
    <w:rsid w:val="004676CC"/>
    <w:rsid w:val="00470085"/>
    <w:rsid w:val="0047074A"/>
    <w:rsid w:val="00470D5F"/>
    <w:rsid w:val="00470DCA"/>
    <w:rsid w:val="00471739"/>
    <w:rsid w:val="00472D9A"/>
    <w:rsid w:val="004734A9"/>
    <w:rsid w:val="00475139"/>
    <w:rsid w:val="0047772B"/>
    <w:rsid w:val="0048031E"/>
    <w:rsid w:val="00484B84"/>
    <w:rsid w:val="004876D8"/>
    <w:rsid w:val="00492990"/>
    <w:rsid w:val="00492EBC"/>
    <w:rsid w:val="00493969"/>
    <w:rsid w:val="004944BF"/>
    <w:rsid w:val="00494A72"/>
    <w:rsid w:val="00495041"/>
    <w:rsid w:val="0049576D"/>
    <w:rsid w:val="004A0A5C"/>
    <w:rsid w:val="004A509D"/>
    <w:rsid w:val="004A6080"/>
    <w:rsid w:val="004A6B7B"/>
    <w:rsid w:val="004A6D47"/>
    <w:rsid w:val="004B1746"/>
    <w:rsid w:val="004B6754"/>
    <w:rsid w:val="004B6D95"/>
    <w:rsid w:val="004B7A93"/>
    <w:rsid w:val="004C0AC6"/>
    <w:rsid w:val="004C4396"/>
    <w:rsid w:val="004C5206"/>
    <w:rsid w:val="004C671F"/>
    <w:rsid w:val="004D0897"/>
    <w:rsid w:val="004D2604"/>
    <w:rsid w:val="004D731B"/>
    <w:rsid w:val="004E2E0C"/>
    <w:rsid w:val="004E3589"/>
    <w:rsid w:val="004E4AEF"/>
    <w:rsid w:val="004F05E8"/>
    <w:rsid w:val="004F1711"/>
    <w:rsid w:val="004F2852"/>
    <w:rsid w:val="004F2B4E"/>
    <w:rsid w:val="004F5895"/>
    <w:rsid w:val="004F7D63"/>
    <w:rsid w:val="004F7E4A"/>
    <w:rsid w:val="00501A7C"/>
    <w:rsid w:val="005023F0"/>
    <w:rsid w:val="00502F57"/>
    <w:rsid w:val="005033CC"/>
    <w:rsid w:val="00510789"/>
    <w:rsid w:val="00512167"/>
    <w:rsid w:val="00512DDA"/>
    <w:rsid w:val="00514C90"/>
    <w:rsid w:val="00515372"/>
    <w:rsid w:val="00516C78"/>
    <w:rsid w:val="00522BCE"/>
    <w:rsid w:val="005260B5"/>
    <w:rsid w:val="005260D0"/>
    <w:rsid w:val="00526AB6"/>
    <w:rsid w:val="00526D9E"/>
    <w:rsid w:val="0053031F"/>
    <w:rsid w:val="00531907"/>
    <w:rsid w:val="00531FBC"/>
    <w:rsid w:val="00532C03"/>
    <w:rsid w:val="00533F8F"/>
    <w:rsid w:val="00534156"/>
    <w:rsid w:val="00540094"/>
    <w:rsid w:val="00542D0A"/>
    <w:rsid w:val="005447C4"/>
    <w:rsid w:val="005456AB"/>
    <w:rsid w:val="00550CCB"/>
    <w:rsid w:val="00552CA6"/>
    <w:rsid w:val="005535FA"/>
    <w:rsid w:val="0055564E"/>
    <w:rsid w:val="00556581"/>
    <w:rsid w:val="00560847"/>
    <w:rsid w:val="00562746"/>
    <w:rsid w:val="00564CE6"/>
    <w:rsid w:val="00564FD6"/>
    <w:rsid w:val="00572E44"/>
    <w:rsid w:val="00574B90"/>
    <w:rsid w:val="00575FFE"/>
    <w:rsid w:val="00580E7F"/>
    <w:rsid w:val="0058297D"/>
    <w:rsid w:val="005833C2"/>
    <w:rsid w:val="0058341C"/>
    <w:rsid w:val="0058364F"/>
    <w:rsid w:val="00583D81"/>
    <w:rsid w:val="005840C4"/>
    <w:rsid w:val="00584FBC"/>
    <w:rsid w:val="00584FF5"/>
    <w:rsid w:val="00586255"/>
    <w:rsid w:val="0059053F"/>
    <w:rsid w:val="00594611"/>
    <w:rsid w:val="005962DE"/>
    <w:rsid w:val="0059733C"/>
    <w:rsid w:val="005A0591"/>
    <w:rsid w:val="005A060B"/>
    <w:rsid w:val="005A0E08"/>
    <w:rsid w:val="005A4D22"/>
    <w:rsid w:val="005B1BC4"/>
    <w:rsid w:val="005B38D9"/>
    <w:rsid w:val="005B7644"/>
    <w:rsid w:val="005B7D78"/>
    <w:rsid w:val="005C4E69"/>
    <w:rsid w:val="005C53EC"/>
    <w:rsid w:val="005D38B6"/>
    <w:rsid w:val="005D3C90"/>
    <w:rsid w:val="005D5586"/>
    <w:rsid w:val="005E2F91"/>
    <w:rsid w:val="005E64F9"/>
    <w:rsid w:val="005F0594"/>
    <w:rsid w:val="005F1D10"/>
    <w:rsid w:val="005F4E6B"/>
    <w:rsid w:val="005F7D24"/>
    <w:rsid w:val="00600EA6"/>
    <w:rsid w:val="00601449"/>
    <w:rsid w:val="00601B36"/>
    <w:rsid w:val="00605DAF"/>
    <w:rsid w:val="00606FF9"/>
    <w:rsid w:val="00610969"/>
    <w:rsid w:val="0061101F"/>
    <w:rsid w:val="0061125F"/>
    <w:rsid w:val="00611919"/>
    <w:rsid w:val="00612883"/>
    <w:rsid w:val="00612B07"/>
    <w:rsid w:val="00620854"/>
    <w:rsid w:val="00620A70"/>
    <w:rsid w:val="00623AA9"/>
    <w:rsid w:val="00624A35"/>
    <w:rsid w:val="00630812"/>
    <w:rsid w:val="00632262"/>
    <w:rsid w:val="00632473"/>
    <w:rsid w:val="006326F4"/>
    <w:rsid w:val="00632B00"/>
    <w:rsid w:val="006347B4"/>
    <w:rsid w:val="00635A05"/>
    <w:rsid w:val="00641E55"/>
    <w:rsid w:val="00642EDA"/>
    <w:rsid w:val="00643D50"/>
    <w:rsid w:val="00644D73"/>
    <w:rsid w:val="006457AE"/>
    <w:rsid w:val="006519F4"/>
    <w:rsid w:val="00653B02"/>
    <w:rsid w:val="0065736E"/>
    <w:rsid w:val="0065786C"/>
    <w:rsid w:val="006579DC"/>
    <w:rsid w:val="00666D04"/>
    <w:rsid w:val="00666D30"/>
    <w:rsid w:val="00667FEF"/>
    <w:rsid w:val="00671785"/>
    <w:rsid w:val="00674214"/>
    <w:rsid w:val="00680D99"/>
    <w:rsid w:val="00681D4A"/>
    <w:rsid w:val="00683220"/>
    <w:rsid w:val="00684849"/>
    <w:rsid w:val="006855FB"/>
    <w:rsid w:val="0068566E"/>
    <w:rsid w:val="006856B0"/>
    <w:rsid w:val="00685C10"/>
    <w:rsid w:val="00687829"/>
    <w:rsid w:val="00687F08"/>
    <w:rsid w:val="00691B0A"/>
    <w:rsid w:val="00694667"/>
    <w:rsid w:val="0069678A"/>
    <w:rsid w:val="00697049"/>
    <w:rsid w:val="006A2849"/>
    <w:rsid w:val="006A48EB"/>
    <w:rsid w:val="006A6676"/>
    <w:rsid w:val="006A69CC"/>
    <w:rsid w:val="006A757D"/>
    <w:rsid w:val="006A759D"/>
    <w:rsid w:val="006A7CB4"/>
    <w:rsid w:val="006B05E2"/>
    <w:rsid w:val="006B3B93"/>
    <w:rsid w:val="006B4DB8"/>
    <w:rsid w:val="006B594A"/>
    <w:rsid w:val="006C03B7"/>
    <w:rsid w:val="006C2202"/>
    <w:rsid w:val="006C6BED"/>
    <w:rsid w:val="006D1CF6"/>
    <w:rsid w:val="006D3AF9"/>
    <w:rsid w:val="006D434C"/>
    <w:rsid w:val="006D4EC8"/>
    <w:rsid w:val="006D56C9"/>
    <w:rsid w:val="006D5E08"/>
    <w:rsid w:val="006E1430"/>
    <w:rsid w:val="006E60D2"/>
    <w:rsid w:val="006E6137"/>
    <w:rsid w:val="006E62DA"/>
    <w:rsid w:val="006E77FF"/>
    <w:rsid w:val="006F06EC"/>
    <w:rsid w:val="006F0BBA"/>
    <w:rsid w:val="006F3EC7"/>
    <w:rsid w:val="006F65A2"/>
    <w:rsid w:val="007015D3"/>
    <w:rsid w:val="00701FB9"/>
    <w:rsid w:val="00702BB2"/>
    <w:rsid w:val="0070340D"/>
    <w:rsid w:val="00703764"/>
    <w:rsid w:val="00711E4F"/>
    <w:rsid w:val="00712757"/>
    <w:rsid w:val="00713F89"/>
    <w:rsid w:val="00716BF0"/>
    <w:rsid w:val="00717E45"/>
    <w:rsid w:val="00724179"/>
    <w:rsid w:val="00725342"/>
    <w:rsid w:val="007272D0"/>
    <w:rsid w:val="00730022"/>
    <w:rsid w:val="007321E0"/>
    <w:rsid w:val="0073643C"/>
    <w:rsid w:val="00737CF9"/>
    <w:rsid w:val="00742D66"/>
    <w:rsid w:val="00747944"/>
    <w:rsid w:val="00753AFF"/>
    <w:rsid w:val="0075561D"/>
    <w:rsid w:val="00755EC4"/>
    <w:rsid w:val="00755EF8"/>
    <w:rsid w:val="00755F35"/>
    <w:rsid w:val="007560BD"/>
    <w:rsid w:val="00760758"/>
    <w:rsid w:val="00760F79"/>
    <w:rsid w:val="00762374"/>
    <w:rsid w:val="00762ECF"/>
    <w:rsid w:val="00765FAA"/>
    <w:rsid w:val="00766E3B"/>
    <w:rsid w:val="0076783C"/>
    <w:rsid w:val="007730A8"/>
    <w:rsid w:val="00773EAE"/>
    <w:rsid w:val="00774FF9"/>
    <w:rsid w:val="00775063"/>
    <w:rsid w:val="00780079"/>
    <w:rsid w:val="00781392"/>
    <w:rsid w:val="007825E6"/>
    <w:rsid w:val="007848CB"/>
    <w:rsid w:val="0078610F"/>
    <w:rsid w:val="007879F6"/>
    <w:rsid w:val="0079020D"/>
    <w:rsid w:val="00790B80"/>
    <w:rsid w:val="0079167B"/>
    <w:rsid w:val="00791FD7"/>
    <w:rsid w:val="007920E8"/>
    <w:rsid w:val="00792E77"/>
    <w:rsid w:val="00793083"/>
    <w:rsid w:val="007932B6"/>
    <w:rsid w:val="0079468F"/>
    <w:rsid w:val="00794FDA"/>
    <w:rsid w:val="00795045"/>
    <w:rsid w:val="00796459"/>
    <w:rsid w:val="00796700"/>
    <w:rsid w:val="0079776F"/>
    <w:rsid w:val="007A556E"/>
    <w:rsid w:val="007B09C0"/>
    <w:rsid w:val="007B1B86"/>
    <w:rsid w:val="007B307E"/>
    <w:rsid w:val="007B47E6"/>
    <w:rsid w:val="007B4892"/>
    <w:rsid w:val="007B4E1D"/>
    <w:rsid w:val="007B6301"/>
    <w:rsid w:val="007B7544"/>
    <w:rsid w:val="007C1D92"/>
    <w:rsid w:val="007C2A30"/>
    <w:rsid w:val="007C43C4"/>
    <w:rsid w:val="007C66D2"/>
    <w:rsid w:val="007C6DDD"/>
    <w:rsid w:val="007D1FB3"/>
    <w:rsid w:val="007D5386"/>
    <w:rsid w:val="007D5442"/>
    <w:rsid w:val="007D5510"/>
    <w:rsid w:val="007D59B4"/>
    <w:rsid w:val="007E07A1"/>
    <w:rsid w:val="007E193E"/>
    <w:rsid w:val="007E3151"/>
    <w:rsid w:val="007E5340"/>
    <w:rsid w:val="007E6F8A"/>
    <w:rsid w:val="007F3025"/>
    <w:rsid w:val="007F413A"/>
    <w:rsid w:val="007F48B1"/>
    <w:rsid w:val="007F5CDF"/>
    <w:rsid w:val="008019F0"/>
    <w:rsid w:val="00802386"/>
    <w:rsid w:val="00802AE1"/>
    <w:rsid w:val="008039DD"/>
    <w:rsid w:val="00803A0C"/>
    <w:rsid w:val="00803F75"/>
    <w:rsid w:val="00804AC9"/>
    <w:rsid w:val="008122AD"/>
    <w:rsid w:val="008134CC"/>
    <w:rsid w:val="0082024E"/>
    <w:rsid w:val="0082167D"/>
    <w:rsid w:val="0082184D"/>
    <w:rsid w:val="00821AF7"/>
    <w:rsid w:val="00822EE2"/>
    <w:rsid w:val="00824211"/>
    <w:rsid w:val="00824E72"/>
    <w:rsid w:val="008258CD"/>
    <w:rsid w:val="008259A0"/>
    <w:rsid w:val="0082606D"/>
    <w:rsid w:val="00827D94"/>
    <w:rsid w:val="0083558D"/>
    <w:rsid w:val="00835962"/>
    <w:rsid w:val="00836F5D"/>
    <w:rsid w:val="008410AB"/>
    <w:rsid w:val="00842486"/>
    <w:rsid w:val="00843572"/>
    <w:rsid w:val="0084676D"/>
    <w:rsid w:val="00846ACF"/>
    <w:rsid w:val="00846B9E"/>
    <w:rsid w:val="008515E2"/>
    <w:rsid w:val="00851CE7"/>
    <w:rsid w:val="00853C40"/>
    <w:rsid w:val="00853D4C"/>
    <w:rsid w:val="00853F51"/>
    <w:rsid w:val="00855594"/>
    <w:rsid w:val="008568E6"/>
    <w:rsid w:val="00860D1B"/>
    <w:rsid w:val="0086524A"/>
    <w:rsid w:val="00870E98"/>
    <w:rsid w:val="00871FA8"/>
    <w:rsid w:val="00872D4A"/>
    <w:rsid w:val="0087439C"/>
    <w:rsid w:val="00874B18"/>
    <w:rsid w:val="00875165"/>
    <w:rsid w:val="008776A1"/>
    <w:rsid w:val="00877F86"/>
    <w:rsid w:val="008800AE"/>
    <w:rsid w:val="00881073"/>
    <w:rsid w:val="00881420"/>
    <w:rsid w:val="00883432"/>
    <w:rsid w:val="00885D50"/>
    <w:rsid w:val="00887C4D"/>
    <w:rsid w:val="00890063"/>
    <w:rsid w:val="008913E5"/>
    <w:rsid w:val="008918E2"/>
    <w:rsid w:val="00891912"/>
    <w:rsid w:val="00891938"/>
    <w:rsid w:val="00891B64"/>
    <w:rsid w:val="00892377"/>
    <w:rsid w:val="0089275D"/>
    <w:rsid w:val="00893380"/>
    <w:rsid w:val="008961A7"/>
    <w:rsid w:val="00896916"/>
    <w:rsid w:val="008A0A0F"/>
    <w:rsid w:val="008A28F7"/>
    <w:rsid w:val="008A4E04"/>
    <w:rsid w:val="008A74E6"/>
    <w:rsid w:val="008B095F"/>
    <w:rsid w:val="008B150A"/>
    <w:rsid w:val="008B1E54"/>
    <w:rsid w:val="008B2509"/>
    <w:rsid w:val="008B7814"/>
    <w:rsid w:val="008C059C"/>
    <w:rsid w:val="008C0C74"/>
    <w:rsid w:val="008C3752"/>
    <w:rsid w:val="008C412A"/>
    <w:rsid w:val="008C6518"/>
    <w:rsid w:val="008C752F"/>
    <w:rsid w:val="008C7C2D"/>
    <w:rsid w:val="008D2FF9"/>
    <w:rsid w:val="008D4911"/>
    <w:rsid w:val="008D5275"/>
    <w:rsid w:val="008E078D"/>
    <w:rsid w:val="008E155D"/>
    <w:rsid w:val="008E2437"/>
    <w:rsid w:val="008E285D"/>
    <w:rsid w:val="008E505A"/>
    <w:rsid w:val="008E6431"/>
    <w:rsid w:val="008F227A"/>
    <w:rsid w:val="008F2C8D"/>
    <w:rsid w:val="008F609B"/>
    <w:rsid w:val="008F6783"/>
    <w:rsid w:val="008F6CF5"/>
    <w:rsid w:val="0090150A"/>
    <w:rsid w:val="009015D5"/>
    <w:rsid w:val="00905DB4"/>
    <w:rsid w:val="00907004"/>
    <w:rsid w:val="009076F0"/>
    <w:rsid w:val="00910467"/>
    <w:rsid w:val="00912404"/>
    <w:rsid w:val="009152BD"/>
    <w:rsid w:val="00915678"/>
    <w:rsid w:val="00916D0E"/>
    <w:rsid w:val="0092047E"/>
    <w:rsid w:val="009226F2"/>
    <w:rsid w:val="00922C05"/>
    <w:rsid w:val="00923513"/>
    <w:rsid w:val="00923D2F"/>
    <w:rsid w:val="00926571"/>
    <w:rsid w:val="00930A04"/>
    <w:rsid w:val="00937E07"/>
    <w:rsid w:val="009401F2"/>
    <w:rsid w:val="00941CD0"/>
    <w:rsid w:val="00942882"/>
    <w:rsid w:val="0094422A"/>
    <w:rsid w:val="00947B4B"/>
    <w:rsid w:val="00950246"/>
    <w:rsid w:val="00950932"/>
    <w:rsid w:val="00952E5B"/>
    <w:rsid w:val="0095386D"/>
    <w:rsid w:val="00953D15"/>
    <w:rsid w:val="00955BB3"/>
    <w:rsid w:val="00956891"/>
    <w:rsid w:val="00960B79"/>
    <w:rsid w:val="009646E5"/>
    <w:rsid w:val="009666D3"/>
    <w:rsid w:val="00967FB4"/>
    <w:rsid w:val="00971519"/>
    <w:rsid w:val="00971DEC"/>
    <w:rsid w:val="00974ECD"/>
    <w:rsid w:val="009757C7"/>
    <w:rsid w:val="0097589A"/>
    <w:rsid w:val="00980B30"/>
    <w:rsid w:val="00984C13"/>
    <w:rsid w:val="00990124"/>
    <w:rsid w:val="00990BC3"/>
    <w:rsid w:val="009949CF"/>
    <w:rsid w:val="00995CE8"/>
    <w:rsid w:val="009A00E5"/>
    <w:rsid w:val="009A68BE"/>
    <w:rsid w:val="009A7689"/>
    <w:rsid w:val="009B2E41"/>
    <w:rsid w:val="009B3652"/>
    <w:rsid w:val="009B38EC"/>
    <w:rsid w:val="009B390F"/>
    <w:rsid w:val="009B3A77"/>
    <w:rsid w:val="009B43DF"/>
    <w:rsid w:val="009C6963"/>
    <w:rsid w:val="009D2867"/>
    <w:rsid w:val="009D4E45"/>
    <w:rsid w:val="009D6A71"/>
    <w:rsid w:val="009E0044"/>
    <w:rsid w:val="009E1D4C"/>
    <w:rsid w:val="009E377F"/>
    <w:rsid w:val="009E5F53"/>
    <w:rsid w:val="009E6F7C"/>
    <w:rsid w:val="009E74F4"/>
    <w:rsid w:val="009F0E29"/>
    <w:rsid w:val="009F318F"/>
    <w:rsid w:val="009F4C51"/>
    <w:rsid w:val="009F6313"/>
    <w:rsid w:val="00A00080"/>
    <w:rsid w:val="00A00F6F"/>
    <w:rsid w:val="00A07E00"/>
    <w:rsid w:val="00A11ADD"/>
    <w:rsid w:val="00A11E17"/>
    <w:rsid w:val="00A128A0"/>
    <w:rsid w:val="00A14F22"/>
    <w:rsid w:val="00A20E82"/>
    <w:rsid w:val="00A226FD"/>
    <w:rsid w:val="00A22DA0"/>
    <w:rsid w:val="00A23399"/>
    <w:rsid w:val="00A2386A"/>
    <w:rsid w:val="00A2646A"/>
    <w:rsid w:val="00A27C1C"/>
    <w:rsid w:val="00A31851"/>
    <w:rsid w:val="00A33FF5"/>
    <w:rsid w:val="00A41196"/>
    <w:rsid w:val="00A417DE"/>
    <w:rsid w:val="00A42103"/>
    <w:rsid w:val="00A421ED"/>
    <w:rsid w:val="00A45020"/>
    <w:rsid w:val="00A51DF3"/>
    <w:rsid w:val="00A52E2C"/>
    <w:rsid w:val="00A565B6"/>
    <w:rsid w:val="00A571F0"/>
    <w:rsid w:val="00A57E19"/>
    <w:rsid w:val="00A62ECD"/>
    <w:rsid w:val="00A65422"/>
    <w:rsid w:val="00A65AEE"/>
    <w:rsid w:val="00A65E65"/>
    <w:rsid w:val="00A66408"/>
    <w:rsid w:val="00A70B6C"/>
    <w:rsid w:val="00A7129C"/>
    <w:rsid w:val="00A724DF"/>
    <w:rsid w:val="00A73306"/>
    <w:rsid w:val="00A75CD4"/>
    <w:rsid w:val="00A7677D"/>
    <w:rsid w:val="00A76918"/>
    <w:rsid w:val="00A774BF"/>
    <w:rsid w:val="00A77C01"/>
    <w:rsid w:val="00A8110E"/>
    <w:rsid w:val="00A81301"/>
    <w:rsid w:val="00A843D7"/>
    <w:rsid w:val="00A8488E"/>
    <w:rsid w:val="00A84895"/>
    <w:rsid w:val="00A862BF"/>
    <w:rsid w:val="00A8630F"/>
    <w:rsid w:val="00A87B8F"/>
    <w:rsid w:val="00A90041"/>
    <w:rsid w:val="00A919D5"/>
    <w:rsid w:val="00AA13F7"/>
    <w:rsid w:val="00AA2ABA"/>
    <w:rsid w:val="00AA3B37"/>
    <w:rsid w:val="00AB0D02"/>
    <w:rsid w:val="00AB333E"/>
    <w:rsid w:val="00AB6891"/>
    <w:rsid w:val="00AC26A8"/>
    <w:rsid w:val="00AC31C2"/>
    <w:rsid w:val="00AC55E7"/>
    <w:rsid w:val="00AC76FA"/>
    <w:rsid w:val="00AD0415"/>
    <w:rsid w:val="00AD14DE"/>
    <w:rsid w:val="00AD1D90"/>
    <w:rsid w:val="00AD2E98"/>
    <w:rsid w:val="00AE33B9"/>
    <w:rsid w:val="00AE4FA2"/>
    <w:rsid w:val="00AE50D5"/>
    <w:rsid w:val="00AE62E3"/>
    <w:rsid w:val="00AF18CA"/>
    <w:rsid w:val="00AF3171"/>
    <w:rsid w:val="00AF35BE"/>
    <w:rsid w:val="00AF3E96"/>
    <w:rsid w:val="00AF431D"/>
    <w:rsid w:val="00AF7137"/>
    <w:rsid w:val="00B01AEB"/>
    <w:rsid w:val="00B032F3"/>
    <w:rsid w:val="00B0407E"/>
    <w:rsid w:val="00B04268"/>
    <w:rsid w:val="00B06A30"/>
    <w:rsid w:val="00B0762C"/>
    <w:rsid w:val="00B07B5D"/>
    <w:rsid w:val="00B07DF3"/>
    <w:rsid w:val="00B10300"/>
    <w:rsid w:val="00B1108A"/>
    <w:rsid w:val="00B11157"/>
    <w:rsid w:val="00B11F9B"/>
    <w:rsid w:val="00B16232"/>
    <w:rsid w:val="00B16252"/>
    <w:rsid w:val="00B16DC8"/>
    <w:rsid w:val="00B20F2A"/>
    <w:rsid w:val="00B213B7"/>
    <w:rsid w:val="00B21F27"/>
    <w:rsid w:val="00B22033"/>
    <w:rsid w:val="00B22870"/>
    <w:rsid w:val="00B24BE4"/>
    <w:rsid w:val="00B263AC"/>
    <w:rsid w:val="00B339C2"/>
    <w:rsid w:val="00B357CF"/>
    <w:rsid w:val="00B36758"/>
    <w:rsid w:val="00B411D8"/>
    <w:rsid w:val="00B437BF"/>
    <w:rsid w:val="00B43DFE"/>
    <w:rsid w:val="00B44784"/>
    <w:rsid w:val="00B45E62"/>
    <w:rsid w:val="00B5019F"/>
    <w:rsid w:val="00B51DE5"/>
    <w:rsid w:val="00B53685"/>
    <w:rsid w:val="00B61F57"/>
    <w:rsid w:val="00B63286"/>
    <w:rsid w:val="00B63C3E"/>
    <w:rsid w:val="00B65211"/>
    <w:rsid w:val="00B6768F"/>
    <w:rsid w:val="00B67CFE"/>
    <w:rsid w:val="00B70613"/>
    <w:rsid w:val="00B714DC"/>
    <w:rsid w:val="00B74517"/>
    <w:rsid w:val="00B77AA9"/>
    <w:rsid w:val="00B80818"/>
    <w:rsid w:val="00B80D8D"/>
    <w:rsid w:val="00B80E73"/>
    <w:rsid w:val="00B81AB1"/>
    <w:rsid w:val="00B82471"/>
    <w:rsid w:val="00B84007"/>
    <w:rsid w:val="00B84838"/>
    <w:rsid w:val="00B867AA"/>
    <w:rsid w:val="00B87D88"/>
    <w:rsid w:val="00B909B8"/>
    <w:rsid w:val="00B926DE"/>
    <w:rsid w:val="00B93517"/>
    <w:rsid w:val="00B93698"/>
    <w:rsid w:val="00B94116"/>
    <w:rsid w:val="00B9508C"/>
    <w:rsid w:val="00B951B6"/>
    <w:rsid w:val="00B97DAA"/>
    <w:rsid w:val="00BA0B3F"/>
    <w:rsid w:val="00BA1161"/>
    <w:rsid w:val="00BA3F0B"/>
    <w:rsid w:val="00BA4387"/>
    <w:rsid w:val="00BA4FAB"/>
    <w:rsid w:val="00BA626A"/>
    <w:rsid w:val="00BA649F"/>
    <w:rsid w:val="00BA7546"/>
    <w:rsid w:val="00BB0399"/>
    <w:rsid w:val="00BB0F3F"/>
    <w:rsid w:val="00BB3E69"/>
    <w:rsid w:val="00BB4CD4"/>
    <w:rsid w:val="00BB6E17"/>
    <w:rsid w:val="00BB6FC5"/>
    <w:rsid w:val="00BC10E4"/>
    <w:rsid w:val="00BC1DEA"/>
    <w:rsid w:val="00BC2545"/>
    <w:rsid w:val="00BC27E6"/>
    <w:rsid w:val="00BC3381"/>
    <w:rsid w:val="00BC3707"/>
    <w:rsid w:val="00BC42FE"/>
    <w:rsid w:val="00BD31C1"/>
    <w:rsid w:val="00BD51B4"/>
    <w:rsid w:val="00BD55BA"/>
    <w:rsid w:val="00BE2209"/>
    <w:rsid w:val="00BE27A2"/>
    <w:rsid w:val="00BE3BCA"/>
    <w:rsid w:val="00BE5094"/>
    <w:rsid w:val="00BE753B"/>
    <w:rsid w:val="00BE7F66"/>
    <w:rsid w:val="00BF1B5C"/>
    <w:rsid w:val="00BF306B"/>
    <w:rsid w:val="00BF3CE2"/>
    <w:rsid w:val="00BF7711"/>
    <w:rsid w:val="00BF79ED"/>
    <w:rsid w:val="00BF7F52"/>
    <w:rsid w:val="00C011E9"/>
    <w:rsid w:val="00C13818"/>
    <w:rsid w:val="00C217F5"/>
    <w:rsid w:val="00C265CA"/>
    <w:rsid w:val="00C27042"/>
    <w:rsid w:val="00C2778C"/>
    <w:rsid w:val="00C27E13"/>
    <w:rsid w:val="00C34DCB"/>
    <w:rsid w:val="00C376A6"/>
    <w:rsid w:val="00C40487"/>
    <w:rsid w:val="00C406D3"/>
    <w:rsid w:val="00C41FBD"/>
    <w:rsid w:val="00C447A8"/>
    <w:rsid w:val="00C4511F"/>
    <w:rsid w:val="00C461D7"/>
    <w:rsid w:val="00C46437"/>
    <w:rsid w:val="00C4681C"/>
    <w:rsid w:val="00C47359"/>
    <w:rsid w:val="00C50B60"/>
    <w:rsid w:val="00C53D4C"/>
    <w:rsid w:val="00C54ABD"/>
    <w:rsid w:val="00C63026"/>
    <w:rsid w:val="00C648E0"/>
    <w:rsid w:val="00C7120C"/>
    <w:rsid w:val="00C7556F"/>
    <w:rsid w:val="00C75C95"/>
    <w:rsid w:val="00C81B5C"/>
    <w:rsid w:val="00C820A5"/>
    <w:rsid w:val="00C833B9"/>
    <w:rsid w:val="00C86DCF"/>
    <w:rsid w:val="00C8758E"/>
    <w:rsid w:val="00C87D91"/>
    <w:rsid w:val="00C9277B"/>
    <w:rsid w:val="00C92AF1"/>
    <w:rsid w:val="00CA266A"/>
    <w:rsid w:val="00CA2C9D"/>
    <w:rsid w:val="00CA3E88"/>
    <w:rsid w:val="00CA74C5"/>
    <w:rsid w:val="00CA7C7F"/>
    <w:rsid w:val="00CA7E36"/>
    <w:rsid w:val="00CB1500"/>
    <w:rsid w:val="00CB1611"/>
    <w:rsid w:val="00CB38D5"/>
    <w:rsid w:val="00CB46A2"/>
    <w:rsid w:val="00CB4A70"/>
    <w:rsid w:val="00CB4CC5"/>
    <w:rsid w:val="00CB6342"/>
    <w:rsid w:val="00CB7956"/>
    <w:rsid w:val="00CC126F"/>
    <w:rsid w:val="00CC2174"/>
    <w:rsid w:val="00CC39D9"/>
    <w:rsid w:val="00CC61AB"/>
    <w:rsid w:val="00CD3EBB"/>
    <w:rsid w:val="00CD5365"/>
    <w:rsid w:val="00CD5950"/>
    <w:rsid w:val="00CD659D"/>
    <w:rsid w:val="00CE0C67"/>
    <w:rsid w:val="00CE1DBE"/>
    <w:rsid w:val="00CE64B7"/>
    <w:rsid w:val="00CE7C4A"/>
    <w:rsid w:val="00CF148B"/>
    <w:rsid w:val="00CF16A7"/>
    <w:rsid w:val="00CF1912"/>
    <w:rsid w:val="00CF2154"/>
    <w:rsid w:val="00CF371B"/>
    <w:rsid w:val="00CF3F8A"/>
    <w:rsid w:val="00CF504A"/>
    <w:rsid w:val="00CF5CBE"/>
    <w:rsid w:val="00CF6A50"/>
    <w:rsid w:val="00D00978"/>
    <w:rsid w:val="00D02C70"/>
    <w:rsid w:val="00D04C66"/>
    <w:rsid w:val="00D04D6A"/>
    <w:rsid w:val="00D04DB2"/>
    <w:rsid w:val="00D0661F"/>
    <w:rsid w:val="00D06F53"/>
    <w:rsid w:val="00D103AD"/>
    <w:rsid w:val="00D11095"/>
    <w:rsid w:val="00D148EB"/>
    <w:rsid w:val="00D1674D"/>
    <w:rsid w:val="00D16F1D"/>
    <w:rsid w:val="00D17425"/>
    <w:rsid w:val="00D17E71"/>
    <w:rsid w:val="00D21DAA"/>
    <w:rsid w:val="00D24E56"/>
    <w:rsid w:val="00D251F0"/>
    <w:rsid w:val="00D26D6B"/>
    <w:rsid w:val="00D306FD"/>
    <w:rsid w:val="00D312C2"/>
    <w:rsid w:val="00D319E5"/>
    <w:rsid w:val="00D36AAD"/>
    <w:rsid w:val="00D36B24"/>
    <w:rsid w:val="00D41B36"/>
    <w:rsid w:val="00D42B74"/>
    <w:rsid w:val="00D46131"/>
    <w:rsid w:val="00D46ADC"/>
    <w:rsid w:val="00D470D5"/>
    <w:rsid w:val="00D47213"/>
    <w:rsid w:val="00D50182"/>
    <w:rsid w:val="00D506C8"/>
    <w:rsid w:val="00D5270B"/>
    <w:rsid w:val="00D52DAF"/>
    <w:rsid w:val="00D530BB"/>
    <w:rsid w:val="00D5430C"/>
    <w:rsid w:val="00D558C5"/>
    <w:rsid w:val="00D55FD2"/>
    <w:rsid w:val="00D56917"/>
    <w:rsid w:val="00D56AD1"/>
    <w:rsid w:val="00D6408F"/>
    <w:rsid w:val="00D705BB"/>
    <w:rsid w:val="00D70A2B"/>
    <w:rsid w:val="00D70B9C"/>
    <w:rsid w:val="00D726ED"/>
    <w:rsid w:val="00D72B20"/>
    <w:rsid w:val="00D7703C"/>
    <w:rsid w:val="00D817E4"/>
    <w:rsid w:val="00D90AB2"/>
    <w:rsid w:val="00D924DD"/>
    <w:rsid w:val="00D93DC5"/>
    <w:rsid w:val="00D940A7"/>
    <w:rsid w:val="00D94E48"/>
    <w:rsid w:val="00D9604C"/>
    <w:rsid w:val="00D975DC"/>
    <w:rsid w:val="00DA235B"/>
    <w:rsid w:val="00DA5933"/>
    <w:rsid w:val="00DA5A43"/>
    <w:rsid w:val="00DA5A9C"/>
    <w:rsid w:val="00DA6EDE"/>
    <w:rsid w:val="00DA75AA"/>
    <w:rsid w:val="00DA7735"/>
    <w:rsid w:val="00DB1CDC"/>
    <w:rsid w:val="00DB2FA9"/>
    <w:rsid w:val="00DC07F8"/>
    <w:rsid w:val="00DC1B12"/>
    <w:rsid w:val="00DC359E"/>
    <w:rsid w:val="00DC44A3"/>
    <w:rsid w:val="00DC6960"/>
    <w:rsid w:val="00DD0C73"/>
    <w:rsid w:val="00DD1BA4"/>
    <w:rsid w:val="00DD38CB"/>
    <w:rsid w:val="00DD4A2B"/>
    <w:rsid w:val="00DD6AFC"/>
    <w:rsid w:val="00DE2741"/>
    <w:rsid w:val="00DE4216"/>
    <w:rsid w:val="00DE60CC"/>
    <w:rsid w:val="00DF17A1"/>
    <w:rsid w:val="00DF1DD1"/>
    <w:rsid w:val="00DF2D2E"/>
    <w:rsid w:val="00DF4AF7"/>
    <w:rsid w:val="00DF6B54"/>
    <w:rsid w:val="00E00092"/>
    <w:rsid w:val="00E00B9A"/>
    <w:rsid w:val="00E01DAA"/>
    <w:rsid w:val="00E028BF"/>
    <w:rsid w:val="00E040DD"/>
    <w:rsid w:val="00E0423D"/>
    <w:rsid w:val="00E05E38"/>
    <w:rsid w:val="00E13060"/>
    <w:rsid w:val="00E1485D"/>
    <w:rsid w:val="00E153DF"/>
    <w:rsid w:val="00E20678"/>
    <w:rsid w:val="00E224B1"/>
    <w:rsid w:val="00E23742"/>
    <w:rsid w:val="00E23C86"/>
    <w:rsid w:val="00E2481F"/>
    <w:rsid w:val="00E255B1"/>
    <w:rsid w:val="00E33977"/>
    <w:rsid w:val="00E33B77"/>
    <w:rsid w:val="00E40558"/>
    <w:rsid w:val="00E44DC9"/>
    <w:rsid w:val="00E46D6C"/>
    <w:rsid w:val="00E52E17"/>
    <w:rsid w:val="00E54986"/>
    <w:rsid w:val="00E57415"/>
    <w:rsid w:val="00E63DDC"/>
    <w:rsid w:val="00E67588"/>
    <w:rsid w:val="00E67FFC"/>
    <w:rsid w:val="00E729B0"/>
    <w:rsid w:val="00E7441D"/>
    <w:rsid w:val="00E76A61"/>
    <w:rsid w:val="00E77FDB"/>
    <w:rsid w:val="00E80F20"/>
    <w:rsid w:val="00E81C42"/>
    <w:rsid w:val="00E823BA"/>
    <w:rsid w:val="00E84435"/>
    <w:rsid w:val="00E85E98"/>
    <w:rsid w:val="00E92C22"/>
    <w:rsid w:val="00E92FE6"/>
    <w:rsid w:val="00E965AF"/>
    <w:rsid w:val="00E97071"/>
    <w:rsid w:val="00EA2983"/>
    <w:rsid w:val="00EA3224"/>
    <w:rsid w:val="00EB07A9"/>
    <w:rsid w:val="00EB3946"/>
    <w:rsid w:val="00EB4922"/>
    <w:rsid w:val="00EB49FD"/>
    <w:rsid w:val="00EB7E77"/>
    <w:rsid w:val="00EC25D4"/>
    <w:rsid w:val="00EC3B51"/>
    <w:rsid w:val="00EC4351"/>
    <w:rsid w:val="00EC5656"/>
    <w:rsid w:val="00EC56F2"/>
    <w:rsid w:val="00ED0BDF"/>
    <w:rsid w:val="00ED2E3B"/>
    <w:rsid w:val="00ED30B2"/>
    <w:rsid w:val="00ED323A"/>
    <w:rsid w:val="00ED3E50"/>
    <w:rsid w:val="00ED4203"/>
    <w:rsid w:val="00ED4432"/>
    <w:rsid w:val="00ED7B2B"/>
    <w:rsid w:val="00EE03DC"/>
    <w:rsid w:val="00EE30D9"/>
    <w:rsid w:val="00EE5708"/>
    <w:rsid w:val="00EE66D4"/>
    <w:rsid w:val="00EE7276"/>
    <w:rsid w:val="00EF1859"/>
    <w:rsid w:val="00EF341A"/>
    <w:rsid w:val="00EF3A2D"/>
    <w:rsid w:val="00EF4389"/>
    <w:rsid w:val="00EF5DDC"/>
    <w:rsid w:val="00EF6BE8"/>
    <w:rsid w:val="00EF6C62"/>
    <w:rsid w:val="00F008CD"/>
    <w:rsid w:val="00F018C5"/>
    <w:rsid w:val="00F01FC2"/>
    <w:rsid w:val="00F06870"/>
    <w:rsid w:val="00F069C1"/>
    <w:rsid w:val="00F07B87"/>
    <w:rsid w:val="00F123CC"/>
    <w:rsid w:val="00F1257F"/>
    <w:rsid w:val="00F12584"/>
    <w:rsid w:val="00F12853"/>
    <w:rsid w:val="00F2037C"/>
    <w:rsid w:val="00F21E7B"/>
    <w:rsid w:val="00F24035"/>
    <w:rsid w:val="00F26C63"/>
    <w:rsid w:val="00F274BF"/>
    <w:rsid w:val="00F27DF6"/>
    <w:rsid w:val="00F27EDE"/>
    <w:rsid w:val="00F305E3"/>
    <w:rsid w:val="00F316E1"/>
    <w:rsid w:val="00F3651D"/>
    <w:rsid w:val="00F36E90"/>
    <w:rsid w:val="00F41E2A"/>
    <w:rsid w:val="00F42123"/>
    <w:rsid w:val="00F4373E"/>
    <w:rsid w:val="00F43C69"/>
    <w:rsid w:val="00F469AB"/>
    <w:rsid w:val="00F50BC6"/>
    <w:rsid w:val="00F52047"/>
    <w:rsid w:val="00F533E0"/>
    <w:rsid w:val="00F53D5A"/>
    <w:rsid w:val="00F53E4C"/>
    <w:rsid w:val="00F56293"/>
    <w:rsid w:val="00F57DBE"/>
    <w:rsid w:val="00F60640"/>
    <w:rsid w:val="00F61650"/>
    <w:rsid w:val="00F61E6A"/>
    <w:rsid w:val="00F63957"/>
    <w:rsid w:val="00F63A8A"/>
    <w:rsid w:val="00F6436E"/>
    <w:rsid w:val="00F64EE8"/>
    <w:rsid w:val="00F6594C"/>
    <w:rsid w:val="00F66D3D"/>
    <w:rsid w:val="00F7051C"/>
    <w:rsid w:val="00F715DD"/>
    <w:rsid w:val="00F71E5B"/>
    <w:rsid w:val="00F74453"/>
    <w:rsid w:val="00F75199"/>
    <w:rsid w:val="00F76E92"/>
    <w:rsid w:val="00F77771"/>
    <w:rsid w:val="00F80B52"/>
    <w:rsid w:val="00F812B0"/>
    <w:rsid w:val="00F812DC"/>
    <w:rsid w:val="00F81F4B"/>
    <w:rsid w:val="00F82012"/>
    <w:rsid w:val="00F85E39"/>
    <w:rsid w:val="00F86F8E"/>
    <w:rsid w:val="00F87B71"/>
    <w:rsid w:val="00F910EA"/>
    <w:rsid w:val="00F91726"/>
    <w:rsid w:val="00F91F3D"/>
    <w:rsid w:val="00F93D54"/>
    <w:rsid w:val="00FA1C7D"/>
    <w:rsid w:val="00FA2560"/>
    <w:rsid w:val="00FA2E02"/>
    <w:rsid w:val="00FA3BFC"/>
    <w:rsid w:val="00FA7ADB"/>
    <w:rsid w:val="00FB10B9"/>
    <w:rsid w:val="00FB2782"/>
    <w:rsid w:val="00FB6DB0"/>
    <w:rsid w:val="00FB7ACA"/>
    <w:rsid w:val="00FC00E6"/>
    <w:rsid w:val="00FC25D5"/>
    <w:rsid w:val="00FC56DD"/>
    <w:rsid w:val="00FC6744"/>
    <w:rsid w:val="00FD0A09"/>
    <w:rsid w:val="00FD0C93"/>
    <w:rsid w:val="00FD2F72"/>
    <w:rsid w:val="00FD310B"/>
    <w:rsid w:val="00FD3DD1"/>
    <w:rsid w:val="00FD43AA"/>
    <w:rsid w:val="00FD52F0"/>
    <w:rsid w:val="00FE0D0B"/>
    <w:rsid w:val="00FE42C0"/>
    <w:rsid w:val="00FE5045"/>
    <w:rsid w:val="00FE5089"/>
    <w:rsid w:val="00FE7AD8"/>
    <w:rsid w:val="00FF1B4D"/>
    <w:rsid w:val="00FF1FA1"/>
    <w:rsid w:val="00FF3BFB"/>
    <w:rsid w:val="00FF6E55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04"/>
    <w:pPr>
      <w:spacing w:after="200" w:line="276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kern w:val="0"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kern w:val="0"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kern w:val="0"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kern w:val="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eastAsia="Times New Roman"/>
      <w:b/>
      <w:bCs/>
      <w:kern w:val="0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eastAsiaTheme="minorHAnsi" w:hAnsi="Segoe UI" w:cs="Segoe UI"/>
      <w:kern w:val="0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eastAsia="Times New Roman"/>
      <w:kern w:val="0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eastAsia="Lucida Sans Unicode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kern w:val="0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eastAsia="Times New Roman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hAnsi="Calibri" w:cs="Calibri"/>
      <w:color w:val="000000"/>
      <w:kern w:val="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line="240" w:lineRule="auto"/>
    </w:pPr>
    <w:rPr>
      <w:kern w:val="0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eastAsia="Times New Roman"/>
      <w:kern w:val="0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/>
      <w:kern w:val="0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eastAsia="Times New Roman"/>
      <w:kern w:val="0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kern w:val="0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eastAsia="Times New Roman"/>
      <w:kern w:val="0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eastAsia="Times New Roman"/>
      <w:kern w:val="0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eastAsia="Times New Roman"/>
      <w:b/>
      <w:bCs/>
      <w:kern w:val="0"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5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eastAsia="Times New Roman"/>
      <w:kern w:val="0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/>
      <w:jc w:val="center"/>
      <w:outlineLvl w:val="0"/>
    </w:pPr>
    <w:rPr>
      <w:rFonts w:ascii="Cambria" w:eastAsia="Times New Roman" w:hAnsi="Cambria" w:cstheme="minorBidi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kern w:val="0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eastAsia="Times New Roman"/>
      <w:i/>
      <w:snapToGrid w:val="0"/>
      <w:color w:val="000000"/>
      <w:kern w:val="0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kern w:val="0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ind w:left="720"/>
    </w:pPr>
    <w:rPr>
      <w:rFonts w:eastAsia="Times New Roman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asciiTheme="minorHAnsi" w:eastAsia="Times New Roman" w:hAnsiTheme="minorHAnsi" w:cstheme="minorBidi"/>
      <w:kern w:val="0"/>
      <w:sz w:val="27"/>
      <w:szCs w:val="27"/>
    </w:rPr>
  </w:style>
  <w:style w:type="paragraph" w:customStyle="1" w:styleId="27">
    <w:name w:val="Абзац списка2"/>
    <w:basedOn w:val="a"/>
    <w:rsid w:val="00D72B20"/>
    <w:pPr>
      <w:ind w:left="720"/>
    </w:pPr>
    <w:rPr>
      <w:rFonts w:eastAsia="Times New Roman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line="240" w:lineRule="auto"/>
    </w:pPr>
    <w:rPr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eastAsia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kern w:val="0"/>
      <w:szCs w:val="22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eastAsia="Times New Roman"/>
      <w:kern w:val="0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/>
      <w:kern w:val="0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kern w:val="0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kern w:val="0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eastAsia="Times New Roman" w:cs="Mangal"/>
      <w:kern w:val="0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eastAsia="Times New Roman" w:cs="Mangal"/>
      <w:i/>
      <w:iCs/>
      <w:kern w:val="0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eastAsia="Times New Roman" w:cs="Mangal"/>
      <w:kern w:val="0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eastAsia="Times New Roman" w:cs="Tahoma"/>
      <w:i/>
      <w:iCs/>
      <w:kern w:val="0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eastAsia="Times New Roman" w:cs="Tahoma"/>
      <w:kern w:val="0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kern w:val="0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eastAsia="Times New Roman"/>
      <w:vanish/>
      <w:kern w:val="0"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eastAsia="Times New Roman"/>
      <w:kern w:val="0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b/>
      <w:bCs/>
      <w:color w:val="4F81BD"/>
      <w:kern w:val="0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eastAsia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eastAsia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eastAsia="Times New Roman"/>
      <w:kern w:val="0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eastAsia="Times New Roman"/>
      <w:kern w:val="0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eastAsia="Times New Roman"/>
      <w:kern w:val="0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eastAsia="Times New Roman"/>
      <w:kern w:val="0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eastAsia="Times New Roman"/>
      <w:kern w:val="0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eastAsia="Times New Roman"/>
      <w:i/>
      <w:iCs/>
      <w:color w:val="800080"/>
      <w:kern w:val="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eastAsia="Times New Roman"/>
      <w:color w:val="000000"/>
      <w:kern w:val="0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rFonts w:asciiTheme="minorHAnsi" w:eastAsiaTheme="minorHAnsi" w:hAnsiTheme="minorHAnsi" w:cstheme="minorBidi"/>
      <w:kern w:val="0"/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eastAsia="Times New Roman"/>
      <w:kern w:val="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67CA9-CBB1-4934-8C89-5B5D31D3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6440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548</cp:revision>
  <cp:lastPrinted>2022-04-20T14:17:00Z</cp:lastPrinted>
  <dcterms:created xsi:type="dcterms:W3CDTF">2022-04-04T17:38:00Z</dcterms:created>
  <dcterms:modified xsi:type="dcterms:W3CDTF">2023-12-27T09:40:00Z</dcterms:modified>
</cp:coreProperties>
</file>